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theme/theme1.xml" ContentType="application/vnd.openxmlformats-officedocument.theme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  <Default Extension="jpg" ContentType="image/jpg"/>
</Types>
</file>

<file path=_rels/.rels><?xml version="1.0" encoding="UTF-8" standalone="yes"?>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officeDocument/2006/relationships/extended-properties" Target="docProps/app.xml"/><Relationship Id="rId3" Type="http://schemas.openxmlformats.org/package/2006/relationships/metadata/core-properties" Target="docProps/core.xml"/></Relationships>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body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6"/>
          <w:szCs w:val="26"/>
        </w:rPr>
        <w:jc w:val="left"/>
        <w:spacing w:before="8" w:lineRule="exact" w:line="260"/>
      </w:pPr>
      <w:r>
        <w:rPr>
          <w:sz w:val="26"/>
          <w:szCs w:val="26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ind w:left="120"/>
      </w:pPr>
      <w:r>
        <w:pict>
          <v:group style="position:absolute;margin-left:54.4977pt;margin-top:-26.4294pt;width:57.1385pt;height:37.2187pt;mso-position-horizontal-relative:page;mso-position-vertical-relative:paragraph;z-index:-328" coordorigin="1090,-529" coordsize="1143,744">
            <v:shape type="#_x0000_t75" style="position:absolute;left:1090;top:72;width:1119;height:144">
              <v:imagedata o:title="" r:id="rId4"/>
            </v:shape>
            <v:shape type="#_x0000_t75" style="position:absolute;left:1138;top:-529;width:1095;height:586">
              <v:imagedata o:title="" r:id="rId5"/>
            </v:shape>
            <w10:wrap type="none"/>
          </v:group>
        </w:pict>
      </w:r>
      <w:r>
        <w:pict>
          <v:shape type="#_x0000_t202" style="position:absolute;margin-left:57.3786pt;margin-top:-28.401pt;width:53.7774pt;height:37.4pt;mso-position-horizontal-relative:page;mso-position-vertical-relative:paragraph;z-index:-327" filled="f" stroked="f">
            <v:textbox inset="0,0,0,0">
              <w:txbxContent>
                <w:p>
                  <w:pPr>
                    <w:rPr>
                      <w:rFonts w:cs="Arial" w:hAnsi="Arial" w:eastAsia="Arial" w:ascii="Arial"/>
                      <w:sz w:val="75"/>
                      <w:szCs w:val="75"/>
                    </w:rPr>
                    <w:jc w:val="left"/>
                    <w:spacing w:lineRule="exact" w:line="740"/>
                    <w:ind w:right="-132"/>
                  </w:pPr>
                  <w:r>
                    <w:rPr>
                      <w:rFonts w:cs="Arial" w:hAnsi="Arial" w:eastAsia="Arial" w:ascii="Arial"/>
                      <w:b/>
                      <w:i/>
                      <w:color w:val="030303"/>
                      <w:w w:val="87"/>
                      <w:position w:val="-1"/>
                      <w:sz w:val="75"/>
                      <w:szCs w:val="75"/>
                    </w:rPr>
                    <w:t>S</w:t>
                  </w:r>
                  <w:r>
                    <w:rPr>
                      <w:rFonts w:cs="Arial" w:hAnsi="Arial" w:eastAsia="Arial" w:ascii="Arial"/>
                      <w:b/>
                      <w:i/>
                      <w:color w:val="030303"/>
                      <w:w w:val="80"/>
                      <w:position w:val="-1"/>
                      <w:sz w:val="75"/>
                      <w:szCs w:val="75"/>
                    </w:rPr>
                    <w:t>R</w:t>
                  </w:r>
                  <w:r>
                    <w:rPr>
                      <w:rFonts w:cs="Arial" w:hAnsi="Arial" w:eastAsia="Arial" w:ascii="Arial"/>
                      <w:b/>
                      <w:i/>
                      <w:color w:val="030303"/>
                      <w:w w:val="97"/>
                      <w:position w:val="-1"/>
                      <w:sz w:val="75"/>
                      <w:szCs w:val="75"/>
                    </w:rPr>
                    <w:t>i</w:t>
                  </w:r>
                  <w:r>
                    <w:rPr>
                      <w:rFonts w:cs="Arial" w:hAnsi="Arial" w:eastAsia="Arial" w:ascii="Arial"/>
                      <w:color w:val="000000"/>
                      <w:w w:val="100"/>
                      <w:position w:val="0"/>
                      <w:sz w:val="75"/>
                      <w:szCs w:val="75"/>
                    </w:rPr>
                  </w:r>
                </w:p>
              </w:txbxContent>
            </v:textbox>
            <w10:wrap type="none"/>
          </v:shape>
        </w:pict>
      </w:r>
      <w:r>
        <w:rPr>
          <w:rFonts w:cs="Times New Roman" w:hAnsi="Times New Roman" w:eastAsia="Times New Roman" w:ascii="Times New Roman"/>
          <w:i/>
          <w:color w:val="1C1C1C"/>
          <w:w w:val="64"/>
          <w:sz w:val="12"/>
          <w:szCs w:val="12"/>
        </w:rPr>
        <w:t>.</w:t>
      </w:r>
      <w:r>
        <w:rPr>
          <w:rFonts w:cs="Times New Roman" w:hAnsi="Times New Roman" w:eastAsia="Times New Roman" w:ascii="Times New Roman"/>
          <w:i/>
          <w:color w:val="1C1C1C"/>
          <w:w w:val="80"/>
          <w:sz w:val="12"/>
          <w:szCs w:val="12"/>
        </w:rPr>
        <w:t>•</w:t>
      </w:r>
      <w:r>
        <w:rPr>
          <w:rFonts w:cs="Times New Roman" w:hAnsi="Times New Roman" w:eastAsia="Times New Roman" w:ascii="Times New Roman"/>
          <w:i/>
          <w:color w:val="353535"/>
          <w:w w:val="68"/>
          <w:sz w:val="12"/>
          <w:szCs w:val="12"/>
        </w:rPr>
        <w:t>•</w:t>
      </w:r>
      <w:r>
        <w:rPr>
          <w:rFonts w:cs="Times New Roman" w:hAnsi="Times New Roman" w:eastAsia="Times New Roman" w:ascii="Times New Roman"/>
          <w:i/>
          <w:color w:val="353535"/>
          <w:spacing w:val="-20"/>
          <w:w w:val="10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i/>
          <w:color w:val="030303"/>
          <w:spacing w:val="0"/>
          <w:w w:val="100"/>
          <w:sz w:val="12"/>
          <w:szCs w:val="12"/>
        </w:rPr>
        <w:t>le</w:t>
      </w:r>
      <w:r>
        <w:rPr>
          <w:rFonts w:cs="Times New Roman" w:hAnsi="Times New Roman" w:eastAsia="Times New Roman" w:ascii="Times New Roman"/>
          <w:i/>
          <w:color w:val="030303"/>
          <w:spacing w:val="-6"/>
          <w:w w:val="100"/>
          <w:sz w:val="12"/>
          <w:szCs w:val="12"/>
        </w:rPr>
        <w:t> </w:t>
      </w:r>
      <w:r>
        <w:rPr>
          <w:rFonts w:cs="Arial" w:hAnsi="Arial" w:eastAsia="Arial" w:ascii="Arial"/>
          <w:i/>
          <w:color w:val="030303"/>
          <w:spacing w:val="0"/>
          <w:w w:val="100"/>
          <w:sz w:val="12"/>
          <w:szCs w:val="12"/>
        </w:rPr>
        <w:t>ha</w:t>
      </w:r>
      <w:r>
        <w:rPr>
          <w:rFonts w:cs="Arial" w:hAnsi="Arial" w:eastAsia="Arial" w:ascii="Arial"/>
          <w:i/>
          <w:color w:val="030303"/>
          <w:spacing w:val="0"/>
          <w:w w:val="96"/>
          <w:sz w:val="12"/>
          <w:szCs w:val="12"/>
        </w:rPr>
        <w:t>c</w:t>
      </w:r>
      <w:r>
        <w:rPr>
          <w:rFonts w:cs="Malgun Gothic" w:hAnsi="Malgun Gothic" w:eastAsia="Malgun Gothic" w:ascii="Malgun Gothic"/>
          <w:color w:val="030303"/>
          <w:spacing w:val="0"/>
          <w:w w:val="48"/>
          <w:sz w:val="12"/>
          <w:szCs w:val="12"/>
        </w:rPr>
        <w:t>�</w:t>
      </w:r>
      <w:r>
        <w:rPr>
          <w:rFonts w:cs="Malgun Gothic" w:hAnsi="Malgun Gothic" w:eastAsia="Malgun Gothic" w:ascii="Malgun Gothic"/>
          <w:color w:val="030303"/>
          <w:spacing w:val="-18"/>
          <w:w w:val="100"/>
          <w:sz w:val="12"/>
          <w:szCs w:val="12"/>
        </w:rPr>
        <w:t> </w:t>
      </w:r>
      <w:r>
        <w:rPr>
          <w:rFonts w:cs="Arial" w:hAnsi="Arial" w:eastAsia="Arial" w:ascii="Arial"/>
          <w:i/>
          <w:color w:val="030303"/>
          <w:spacing w:val="0"/>
          <w:w w:val="100"/>
          <w:sz w:val="12"/>
          <w:szCs w:val="12"/>
        </w:rPr>
        <w:t>b</w:t>
      </w:r>
      <w:r>
        <w:rPr>
          <w:rFonts w:cs="Arial" w:hAnsi="Arial" w:eastAsia="Arial" w:ascii="Arial"/>
          <w:i/>
          <w:color w:val="030303"/>
          <w:spacing w:val="0"/>
          <w:w w:val="100"/>
          <w:sz w:val="12"/>
          <w:szCs w:val="12"/>
        </w:rPr>
        <w:t>ie</w:t>
      </w:r>
      <w:r>
        <w:rPr>
          <w:rFonts w:cs="Arial" w:hAnsi="Arial" w:eastAsia="Arial" w:ascii="Arial"/>
          <w:i/>
          <w:color w:val="030303"/>
          <w:spacing w:val="0"/>
          <w:w w:val="100"/>
          <w:sz w:val="12"/>
          <w:szCs w:val="12"/>
        </w:rPr>
        <w:t>n</w:t>
      </w:r>
      <w:r>
        <w:rPr>
          <w:rFonts w:cs="Arial" w:hAnsi="Arial" w:eastAsia="Arial" w:ascii="Arial"/>
          <w:i/>
          <w:color w:val="030303"/>
          <w:spacing w:val="-11"/>
          <w:w w:val="100"/>
          <w:sz w:val="12"/>
          <w:szCs w:val="12"/>
        </w:rPr>
        <w:t> </w:t>
      </w:r>
      <w:r>
        <w:rPr>
          <w:rFonts w:cs="Arial" w:hAnsi="Arial" w:eastAsia="Arial" w:ascii="Arial"/>
          <w:i/>
          <w:color w:val="030303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i/>
          <w:color w:val="030303"/>
          <w:spacing w:val="0"/>
          <w:w w:val="126"/>
          <w:sz w:val="12"/>
          <w:szCs w:val="12"/>
        </w:rPr>
        <w:t>l</w:t>
      </w:r>
      <w:r>
        <w:rPr>
          <w:rFonts w:cs="Arial" w:hAnsi="Arial" w:eastAsia="Arial" w:ascii="Arial"/>
          <w:i/>
          <w:color w:val="030303"/>
          <w:spacing w:val="-19"/>
          <w:w w:val="100"/>
          <w:sz w:val="12"/>
          <w:szCs w:val="12"/>
        </w:rPr>
        <w:t> </w:t>
      </w:r>
      <w:r>
        <w:rPr>
          <w:rFonts w:cs="Arial" w:hAnsi="Arial" w:eastAsia="Arial" w:ascii="Arial"/>
          <w:i/>
          <w:color w:val="030303"/>
          <w:spacing w:val="0"/>
          <w:w w:val="104"/>
          <w:sz w:val="12"/>
          <w:szCs w:val="12"/>
        </w:rPr>
        <w:t>pa</w:t>
      </w:r>
      <w:r>
        <w:rPr>
          <w:rFonts w:cs="Arial" w:hAnsi="Arial" w:eastAsia="Arial" w:ascii="Arial"/>
          <w:i/>
          <w:color w:val="030303"/>
          <w:spacing w:val="-14"/>
          <w:w w:val="144"/>
          <w:sz w:val="12"/>
          <w:szCs w:val="12"/>
        </w:rPr>
        <w:t>f</w:t>
      </w:r>
      <w:r>
        <w:rPr>
          <w:rFonts w:cs="Arial" w:hAnsi="Arial" w:eastAsia="Arial" w:ascii="Arial"/>
          <w:i/>
          <w:color w:val="030303"/>
          <w:spacing w:val="0"/>
          <w:w w:val="80"/>
          <w:sz w:val="12"/>
          <w:szCs w:val="12"/>
        </w:rPr>
        <w:t>s</w:t>
      </w:r>
      <w:r>
        <w:rPr>
          <w:rFonts w:cs="Arial" w:hAnsi="Arial" w:eastAsia="Arial" w:ascii="Arial"/>
          <w:i/>
          <w:color w:val="030303"/>
          <w:spacing w:val="0"/>
          <w:w w:val="144"/>
          <w:sz w:val="12"/>
          <w:szCs w:val="12"/>
        </w:rPr>
        <w:t>i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sz w:val="11"/>
          <w:szCs w:val="11"/>
        </w:rPr>
        <w:jc w:val="left"/>
        <w:spacing w:before="1" w:lineRule="exact" w:line="100"/>
      </w:pPr>
      <w:r>
        <w:br w:type="column"/>
      </w:r>
      <w:r>
        <w:rPr>
          <w:sz w:val="11"/>
          <w:szCs w:val="11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7870"/>
      </w:pPr>
      <w:r>
        <w:pict>
          <v:shape type="#_x0000_t75" style="width:24.9681pt;height:34.5774pt">
            <v:imagedata o:title="" r:id="rId6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20"/>
          <w:szCs w:val="20"/>
        </w:rPr>
        <w:jc w:val="left"/>
        <w:spacing w:before="17"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9"/>
          <w:szCs w:val="19"/>
        </w:rPr>
        <w:jc w:val="left"/>
      </w:pPr>
      <w:r>
        <w:pict>
          <v:shape type="#_x0000_t75" style="position:absolute;margin-left:153.41pt;margin-top:1.85186pt;width:213.189pt;height:10.8054pt;mso-position-horizontal-relative:page;mso-position-vertical-relative:paragraph;z-index:-329">
            <v:imagedata o:title="" r:id="rId7"/>
          </v:shape>
        </w:pic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ó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33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2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75"/>
          <w:sz w:val="23"/>
          <w:szCs w:val="23"/>
        </w:rPr>
        <w:t>.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   </w:t>
      </w:r>
      <w:r>
        <w:rPr>
          <w:rFonts w:cs="Times New Roman" w:hAnsi="Times New Roman" w:eastAsia="Times New Roman" w:ascii="Times New Roman"/>
          <w:color w:val="030303"/>
          <w:spacing w:val="-28"/>
          <w:w w:val="100"/>
          <w:sz w:val="23"/>
          <w:szCs w:val="23"/>
        </w:rPr>
        <w:t> </w:t>
      </w:r>
      <w:r>
        <w:rPr>
          <w:rFonts w:cs="Arial" w:hAnsi="Arial" w:eastAsia="Arial" w:ascii="Arial"/>
          <w:color w:val="030303"/>
          <w:spacing w:val="0"/>
          <w:w w:val="80"/>
          <w:sz w:val="19"/>
          <w:szCs w:val="19"/>
        </w:rPr>
        <w:t>N</w:t>
      </w:r>
      <w:r>
        <w:rPr>
          <w:rFonts w:cs="Arial" w:hAnsi="Arial" w:eastAsia="Arial" w:ascii="Arial"/>
          <w:color w:val="030303"/>
          <w:spacing w:val="0"/>
          <w:w w:val="102"/>
          <w:sz w:val="19"/>
          <w:szCs w:val="19"/>
        </w:rPr>
        <w:t>A</w:t>
      </w:r>
      <w:r>
        <w:rPr>
          <w:rFonts w:cs="Arial" w:hAnsi="Arial" w:eastAsia="Arial" w:ascii="Arial"/>
          <w:color w:val="030303"/>
          <w:spacing w:val="0"/>
          <w:w w:val="77"/>
          <w:sz w:val="19"/>
          <w:szCs w:val="19"/>
        </w:rPr>
        <w:t>C</w:t>
      </w:r>
      <w:r>
        <w:rPr>
          <w:rFonts w:cs="Arial" w:hAnsi="Arial" w:eastAsia="Arial" w:ascii="Arial"/>
          <w:color w:val="030303"/>
          <w:spacing w:val="0"/>
          <w:w w:val="189"/>
          <w:sz w:val="19"/>
          <w:szCs w:val="19"/>
        </w:rPr>
        <w:t>-</w:t>
      </w:r>
      <w:r>
        <w:rPr>
          <w:rFonts w:cs="Arial" w:hAnsi="Arial" w:eastAsia="Arial" w:ascii="Arial"/>
          <w:color w:val="030303"/>
          <w:spacing w:val="0"/>
          <w:w w:val="87"/>
          <w:sz w:val="19"/>
          <w:szCs w:val="19"/>
        </w:rPr>
        <w:t>D</w:t>
      </w:r>
      <w:r>
        <w:rPr>
          <w:rFonts w:cs="Arial" w:hAnsi="Arial" w:eastAsia="Arial" w:ascii="Arial"/>
          <w:color w:val="030303"/>
          <w:spacing w:val="0"/>
          <w:w w:val="84"/>
          <w:sz w:val="19"/>
          <w:szCs w:val="19"/>
        </w:rPr>
        <w:t>G</w:t>
      </w:r>
      <w:r>
        <w:rPr>
          <w:rFonts w:cs="Arial" w:hAnsi="Arial" w:eastAsia="Arial" w:ascii="Arial"/>
          <w:color w:val="030303"/>
          <w:spacing w:val="0"/>
          <w:w w:val="94"/>
          <w:sz w:val="19"/>
          <w:szCs w:val="19"/>
        </w:rPr>
        <w:t>E</w:t>
      </w:r>
      <w:r>
        <w:rPr>
          <w:rFonts w:cs="Arial" w:hAnsi="Arial" w:eastAsia="Arial" w:ascii="Arial"/>
          <w:color w:val="030303"/>
          <w:spacing w:val="0"/>
          <w:w w:val="91"/>
          <w:sz w:val="19"/>
          <w:szCs w:val="19"/>
        </w:rPr>
        <w:t>R</w:t>
      </w:r>
      <w:r>
        <w:rPr>
          <w:rFonts w:cs="Arial" w:hAnsi="Arial" w:eastAsia="Arial" w:ascii="Arial"/>
          <w:color w:val="030303"/>
          <w:spacing w:val="0"/>
          <w:w w:val="77"/>
          <w:sz w:val="19"/>
          <w:szCs w:val="19"/>
        </w:rPr>
        <w:t>C</w:t>
      </w:r>
      <w:r>
        <w:rPr>
          <w:rFonts w:cs="Arial" w:hAnsi="Arial" w:eastAsia="Arial" w:ascii="Arial"/>
          <w:color w:val="030303"/>
          <w:spacing w:val="0"/>
          <w:w w:val="87"/>
          <w:sz w:val="19"/>
          <w:szCs w:val="19"/>
        </w:rPr>
        <w:t>G</w:t>
      </w:r>
      <w:r>
        <w:rPr>
          <w:rFonts w:cs="Arial" w:hAnsi="Arial" w:eastAsia="Arial" w:ascii="Arial"/>
          <w:color w:val="030303"/>
          <w:spacing w:val="0"/>
          <w:w w:val="80"/>
          <w:sz w:val="19"/>
          <w:szCs w:val="19"/>
        </w:rPr>
        <w:t>C</w:t>
      </w:r>
      <w:r>
        <w:rPr>
          <w:rFonts w:cs="Arial" w:hAnsi="Arial" w:eastAsia="Arial" w:ascii="Arial"/>
          <w:color w:val="030303"/>
          <w:spacing w:val="0"/>
          <w:w w:val="104"/>
          <w:sz w:val="19"/>
          <w:szCs w:val="19"/>
        </w:rPr>
        <w:t>1</w:t>
      </w:r>
      <w:r>
        <w:rPr>
          <w:rFonts w:cs="Arial" w:hAnsi="Arial" w:eastAsia="Arial" w:ascii="Arial"/>
          <w:color w:val="030303"/>
          <w:spacing w:val="0"/>
          <w:w w:val="122"/>
          <w:sz w:val="19"/>
          <w:szCs w:val="19"/>
        </w:rPr>
        <w:t>6</w:t>
      </w:r>
      <w:r>
        <w:rPr>
          <w:rFonts w:cs="Arial" w:hAnsi="Arial" w:eastAsia="Arial" w:ascii="Arial"/>
          <w:color w:val="030303"/>
          <w:spacing w:val="0"/>
          <w:w w:val="189"/>
          <w:sz w:val="19"/>
          <w:szCs w:val="19"/>
        </w:rPr>
        <w:t>-</w:t>
      </w:r>
      <w:r>
        <w:rPr>
          <w:rFonts w:cs="Arial" w:hAnsi="Arial" w:eastAsia="Arial" w:ascii="Arial"/>
          <w:color w:val="030303"/>
          <w:spacing w:val="0"/>
          <w:w w:val="104"/>
          <w:sz w:val="19"/>
          <w:szCs w:val="19"/>
        </w:rPr>
        <w:t>0</w:t>
      </w:r>
      <w:r>
        <w:rPr>
          <w:rFonts w:cs="Arial" w:hAnsi="Arial" w:eastAsia="Arial" w:ascii="Arial"/>
          <w:color w:val="030303"/>
          <w:spacing w:val="0"/>
          <w:w w:val="99"/>
          <w:sz w:val="19"/>
          <w:szCs w:val="19"/>
        </w:rPr>
        <w:t>0</w:t>
      </w:r>
      <w:r>
        <w:rPr>
          <w:rFonts w:cs="Arial" w:hAnsi="Arial" w:eastAsia="Arial" w:ascii="Arial"/>
          <w:color w:val="030303"/>
          <w:spacing w:val="0"/>
          <w:w w:val="113"/>
          <w:sz w:val="19"/>
          <w:szCs w:val="19"/>
        </w:rPr>
        <w:t>000</w:t>
      </w:r>
      <w:r>
        <w:rPr>
          <w:rFonts w:cs="Arial" w:hAnsi="Arial" w:eastAsia="Arial" w:ascii="Arial"/>
          <w:color w:val="030303"/>
          <w:spacing w:val="0"/>
          <w:w w:val="109"/>
          <w:sz w:val="19"/>
          <w:szCs w:val="19"/>
        </w:rPr>
        <w:t>3</w:t>
      </w:r>
      <w:r>
        <w:rPr>
          <w:rFonts w:cs="Arial" w:hAnsi="Arial" w:eastAsia="Arial" w:ascii="Arial"/>
          <w:color w:val="030303"/>
          <w:spacing w:val="0"/>
          <w:w w:val="113"/>
          <w:sz w:val="19"/>
          <w:szCs w:val="19"/>
        </w:rPr>
        <w:t>56</w:t>
      </w:r>
      <w:r>
        <w:rPr>
          <w:rFonts w:cs="Arial" w:hAnsi="Arial" w:eastAsia="Arial" w:ascii="Arial"/>
          <w:color w:val="000000"/>
          <w:spacing w:val="0"/>
          <w:w w:val="100"/>
          <w:sz w:val="19"/>
          <w:szCs w:val="19"/>
        </w:rPr>
      </w:r>
    </w:p>
    <w:p>
      <w:pPr>
        <w:rPr>
          <w:sz w:val="22"/>
          <w:szCs w:val="22"/>
        </w:rPr>
        <w:jc w:val="left"/>
        <w:spacing w:before="20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3"/>
          <w:szCs w:val="23"/>
        </w:rPr>
        <w:jc w:val="center"/>
        <w:ind w:left="1687" w:right="4685"/>
      </w:pPr>
      <w:r>
        <w:pict>
          <v:shape type="#_x0000_t75" style="position:absolute;margin-left:203.106pt;margin-top:2.09199pt;width:211.749pt;height:23.0516pt;mso-position-horizontal-relative:page;mso-position-vertical-relative:paragraph;z-index:-330">
            <v:imagedata o:title="" r:id="rId8"/>
          </v:shape>
        </w:pic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11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3"/>
          <w:szCs w:val="23"/>
        </w:rPr>
        <w:t>RE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1"/>
          <w:sz w:val="23"/>
          <w:szCs w:val="23"/>
        </w:rPr>
        <w:t>G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95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12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RAL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3"/>
          <w:szCs w:val="23"/>
        </w:rPr>
      </w:r>
    </w:p>
    <w:p>
      <w:pPr>
        <w:rPr>
          <w:rFonts w:cs="Times New Roman" w:hAnsi="Times New Roman" w:eastAsia="Times New Roman" w:ascii="Times New Roman"/>
          <w:sz w:val="23"/>
          <w:szCs w:val="23"/>
        </w:rPr>
        <w:jc w:val="center"/>
        <w:spacing w:lineRule="exact" w:line="260"/>
        <w:ind w:left="957" w:right="3955"/>
      </w:pP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EL</w:t>
      </w:r>
      <w:r>
        <w:rPr>
          <w:rFonts w:cs="Times New Roman" w:hAnsi="Times New Roman" w:eastAsia="Times New Roman" w:ascii="Times New Roman"/>
          <w:color w:val="030303"/>
          <w:spacing w:val="17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V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2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9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1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3"/>
          <w:szCs w:val="23"/>
        </w:rPr>
        <w:t>RN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90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3"/>
          <w:szCs w:val="23"/>
        </w:rPr>
      </w:r>
    </w:p>
    <w:p>
      <w:pPr>
        <w:rPr>
          <w:sz w:val="20"/>
          <w:szCs w:val="20"/>
        </w:rPr>
        <w:jc w:val="left"/>
        <w:spacing w:before="11"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28"/>
          <w:szCs w:val="28"/>
        </w:rPr>
        <w:jc w:val="left"/>
        <w:spacing w:lineRule="exact" w:line="300"/>
        <w:ind w:left="2132"/>
        <w:sectPr>
          <w:pgSz w:w="12340" w:h="15920"/>
          <w:pgMar w:top="600" w:bottom="0" w:left="980" w:right="60"/>
          <w:cols w:num="2" w:equalWidth="off">
            <w:col w:w="1244" w:space="854"/>
            <w:col w:w="9202"/>
          </w:cols>
        </w:sectPr>
      </w:pPr>
      <w:r>
        <w:pict>
          <v:shape type="#_x0000_t75" style="position:absolute;margin-left:441.023pt;margin-top:0.885683pt;width:56.1782pt;height:14.1671pt;mso-position-horizontal-relative:page;mso-position-vertical-relative:paragraph;z-index:-332">
            <v:imagedata o:title="" r:id="rId9"/>
          </v:shape>
        </w:pict>
      </w:r>
      <w:r>
        <w:pict>
          <v:shape type="#_x0000_t75" style="position:absolute;margin-left:260.004pt;margin-top:4.72761pt;width:97.7117pt;height:9.60483pt;mso-position-horizontal-relative:page;mso-position-vertical-relative:paragraph;z-index:-331">
            <v:imagedata o:title="" r:id="rId10"/>
          </v:shape>
        </w:pic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position w:val="-1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position w:val="-1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position w:val="-1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position w:val="-1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position w:val="-1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position w:val="-1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position w:val="-1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position w:val="-1"/>
          <w:sz w:val="23"/>
          <w:szCs w:val="23"/>
        </w:rPr>
        <w:t>RAN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position w:val="-1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position w:val="-1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position w:val="-1"/>
          <w:sz w:val="23"/>
          <w:szCs w:val="23"/>
        </w:rPr>
        <w:t>: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position w:val="-1"/>
          <w:sz w:val="23"/>
          <w:szCs w:val="23"/>
        </w:rPr>
        <w:t>                             </w:t>
      </w:r>
      <w:r>
        <w:rPr>
          <w:rFonts w:cs="Times New Roman" w:hAnsi="Times New Roman" w:eastAsia="Times New Roman" w:ascii="Times New Roman"/>
          <w:color w:val="030303"/>
          <w:spacing w:val="7"/>
          <w:w w:val="100"/>
          <w:position w:val="-1"/>
          <w:sz w:val="23"/>
          <w:szCs w:val="23"/>
        </w:rPr>
        <w:t> </w:t>
      </w:r>
      <w:r>
        <w:rPr>
          <w:rFonts w:cs="Arial" w:hAnsi="Arial" w:eastAsia="Arial" w:ascii="Arial"/>
          <w:color w:val="030303"/>
          <w:spacing w:val="0"/>
          <w:w w:val="43"/>
          <w:position w:val="-1"/>
          <w:sz w:val="28"/>
          <w:szCs w:val="28"/>
        </w:rPr>
        <w:t>1</w:t>
      </w:r>
      <w:r>
        <w:rPr>
          <w:rFonts w:cs="Arial" w:hAnsi="Arial" w:eastAsia="Arial" w:ascii="Arial"/>
          <w:color w:val="030303"/>
          <w:spacing w:val="0"/>
          <w:w w:val="104"/>
          <w:position w:val="-1"/>
          <w:sz w:val="28"/>
          <w:szCs w:val="28"/>
        </w:rPr>
        <w:t>6</w:t>
      </w:r>
      <w:r>
        <w:rPr>
          <w:rFonts w:cs="Arial" w:hAnsi="Arial" w:eastAsia="Arial" w:ascii="Arial"/>
          <w:color w:val="030303"/>
          <w:spacing w:val="38"/>
          <w:w w:val="100"/>
          <w:position w:val="-1"/>
          <w:sz w:val="28"/>
          <w:szCs w:val="28"/>
        </w:rPr>
        <w:t> </w:t>
      </w:r>
      <w:r>
        <w:rPr>
          <w:rFonts w:cs="Arial" w:hAnsi="Arial" w:eastAsia="Arial" w:ascii="Arial"/>
          <w:color w:val="030303"/>
          <w:spacing w:val="0"/>
          <w:w w:val="51"/>
          <w:position w:val="-1"/>
          <w:sz w:val="28"/>
          <w:szCs w:val="28"/>
        </w:rPr>
        <w:t>A</w:t>
      </w:r>
      <w:r>
        <w:rPr>
          <w:rFonts w:cs="Arial" w:hAnsi="Arial" w:eastAsia="Arial" w:ascii="Arial"/>
          <w:color w:val="030303"/>
          <w:spacing w:val="0"/>
          <w:w w:val="51"/>
          <w:position w:val="-1"/>
          <w:sz w:val="28"/>
          <w:szCs w:val="28"/>
        </w:rPr>
        <w:t>GO</w:t>
      </w:r>
      <w:r>
        <w:rPr>
          <w:rFonts w:cs="Arial" w:hAnsi="Arial" w:eastAsia="Arial" w:ascii="Arial"/>
          <w:color w:val="030303"/>
          <w:spacing w:val="0"/>
          <w:w w:val="51"/>
          <w:position w:val="-1"/>
          <w:sz w:val="28"/>
          <w:szCs w:val="28"/>
        </w:rPr>
        <w:t> </w:t>
      </w:r>
      <w:r>
        <w:rPr>
          <w:rFonts w:cs="Arial" w:hAnsi="Arial" w:eastAsia="Arial" w:ascii="Arial"/>
          <w:color w:val="030303"/>
          <w:spacing w:val="26"/>
          <w:w w:val="51"/>
          <w:position w:val="-1"/>
          <w:sz w:val="28"/>
          <w:szCs w:val="28"/>
        </w:rPr>
        <w:t> </w:t>
      </w:r>
      <w:r>
        <w:rPr>
          <w:rFonts w:cs="Arial" w:hAnsi="Arial" w:eastAsia="Arial" w:ascii="Arial"/>
          <w:color w:val="030303"/>
          <w:spacing w:val="0"/>
          <w:w w:val="52"/>
          <w:position w:val="-1"/>
          <w:sz w:val="28"/>
          <w:szCs w:val="28"/>
        </w:rPr>
        <w:t>2</w:t>
      </w:r>
      <w:r>
        <w:rPr>
          <w:rFonts w:cs="Arial" w:hAnsi="Arial" w:eastAsia="Arial" w:ascii="Arial"/>
          <w:color w:val="030303"/>
          <w:spacing w:val="0"/>
          <w:w w:val="58"/>
          <w:position w:val="-1"/>
          <w:sz w:val="28"/>
          <w:szCs w:val="28"/>
        </w:rPr>
        <w:t>0</w:t>
      </w:r>
      <w:r>
        <w:rPr>
          <w:rFonts w:cs="Arial" w:hAnsi="Arial" w:eastAsia="Arial" w:ascii="Arial"/>
          <w:color w:val="030303"/>
          <w:spacing w:val="0"/>
          <w:w w:val="40"/>
          <w:position w:val="-1"/>
          <w:sz w:val="28"/>
          <w:szCs w:val="28"/>
        </w:rPr>
        <w:t>1</w:t>
      </w:r>
      <w:r>
        <w:rPr>
          <w:rFonts w:cs="Arial" w:hAnsi="Arial" w:eastAsia="Arial" w:ascii="Arial"/>
          <w:color w:val="030303"/>
          <w:spacing w:val="0"/>
          <w:w w:val="61"/>
          <w:position w:val="-1"/>
          <w:sz w:val="28"/>
          <w:szCs w:val="28"/>
        </w:rPr>
        <w:t>6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8"/>
          <w:szCs w:val="28"/>
        </w:rPr>
      </w:r>
    </w:p>
    <w:p>
      <w:pPr>
        <w:rPr>
          <w:sz w:val="22"/>
          <w:szCs w:val="22"/>
        </w:rPr>
        <w:jc w:val="left"/>
        <w:spacing w:before="12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3"/>
          <w:szCs w:val="23"/>
        </w:rPr>
        <w:jc w:val="both"/>
        <w:spacing w:before="31" w:lineRule="auto" w:line="236"/>
        <w:ind w:left="705" w:right="1533" w:firstLine="5"/>
      </w:pPr>
      <w:r>
        <w:pict>
          <v:shape type="#_x0000_t75" style="position:absolute;margin-left:83.7872pt;margin-top:3.02217pt;width:452.067pt;height:51.8661pt;mso-position-horizontal-relative:page;mso-position-vertical-relative:paragraph;z-index:-333">
            <v:imagedata o:title="" r:id="rId11"/>
          </v:shape>
        </w:pic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Q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3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11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2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92"/>
          <w:sz w:val="23"/>
          <w:szCs w:val="23"/>
        </w:rPr>
        <w:t>rt</w:t>
      </w:r>
      <w:r>
        <w:rPr>
          <w:rFonts w:cs="Times New Roman" w:hAnsi="Times New Roman" w:eastAsia="Times New Roman" w:ascii="Times New Roman"/>
          <w:color w:val="030303"/>
          <w:spacing w:val="0"/>
          <w:w w:val="92"/>
          <w:sz w:val="23"/>
          <w:szCs w:val="23"/>
        </w:rPr>
        <w:t>íc</w:t>
      </w:r>
      <w:r>
        <w:rPr>
          <w:rFonts w:cs="Times New Roman" w:hAnsi="Times New Roman" w:eastAsia="Times New Roman" w:ascii="Times New Roman"/>
          <w:color w:val="030303"/>
          <w:spacing w:val="0"/>
          <w:w w:val="92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92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92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92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18"/>
          <w:w w:val="92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2"/>
          <w:sz w:val="23"/>
          <w:szCs w:val="23"/>
        </w:rPr>
        <w:t>8</w:t>
      </w:r>
      <w:r>
        <w:rPr>
          <w:rFonts w:cs="Times New Roman" w:hAnsi="Times New Roman" w:eastAsia="Times New Roman" w:ascii="Times New Roman"/>
          <w:color w:val="030303"/>
          <w:spacing w:val="0"/>
          <w:w w:val="92"/>
          <w:sz w:val="23"/>
          <w:szCs w:val="23"/>
        </w:rPr>
        <w:t>3</w:t>
      </w:r>
      <w:r>
        <w:rPr>
          <w:rFonts w:cs="Times New Roman" w:hAnsi="Times New Roman" w:eastAsia="Times New Roman" w:ascii="Times New Roman"/>
          <w:color w:val="030303"/>
          <w:spacing w:val="22"/>
          <w:w w:val="92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17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67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19"/>
          <w:w w:val="108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ón</w:t>
      </w:r>
      <w:r>
        <w:rPr>
          <w:rFonts w:cs="Times New Roman" w:hAnsi="Times New Roman" w:eastAsia="Times New Roman" w:ascii="Times New Roman"/>
          <w:color w:val="030303"/>
          <w:spacing w:val="1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16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5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19"/>
          <w:w w:val="108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ú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li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9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ua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6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ta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ec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26"/>
          <w:w w:val="98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q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12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be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8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y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po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nsab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ili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21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67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1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22"/>
          <w:w w:val="101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h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ta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14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ta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2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y</w:t>
      </w:r>
      <w:r>
        <w:rPr>
          <w:rFonts w:cs="Times New Roman" w:hAnsi="Times New Roman" w:eastAsia="Times New Roman" w:ascii="Times New Roman"/>
          <w:color w:val="030303"/>
          <w:spacing w:val="12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li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16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on</w:t>
      </w:r>
      <w:r>
        <w:rPr>
          <w:rFonts w:cs="Times New Roman" w:hAnsi="Times New Roman" w:eastAsia="Times New Roman" w:ascii="Times New Roman"/>
          <w:color w:val="030303"/>
          <w:spacing w:val="16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67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27"/>
          <w:w w:val="103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st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ci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ó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,</w:t>
      </w:r>
      <w:r>
        <w:rPr>
          <w:rFonts w:cs="Times New Roman" w:hAnsi="Times New Roman" w:eastAsia="Times New Roman" w:ascii="Times New Roman"/>
          <w:color w:val="030303"/>
          <w:spacing w:val="48"/>
          <w:w w:val="97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67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22"/>
          <w:w w:val="108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5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y</w:t>
      </w:r>
      <w:r>
        <w:rPr>
          <w:rFonts w:cs="Times New Roman" w:hAnsi="Times New Roman" w:eastAsia="Times New Roman" w:ascii="Times New Roman"/>
          <w:color w:val="030303"/>
          <w:spacing w:val="32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y</w:t>
      </w:r>
      <w:r>
        <w:rPr>
          <w:rFonts w:cs="Times New Roman" w:hAnsi="Times New Roman" w:eastAsia="Times New Roman" w:ascii="Times New Roman"/>
          <w:color w:val="030303"/>
          <w:spacing w:val="12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5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27"/>
          <w:w w:val="96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60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g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í</w:t>
      </w:r>
      <w:r>
        <w:rPr>
          <w:rFonts w:cs="Times New Roman" w:hAnsi="Times New Roman" w:eastAsia="Times New Roman" w:ascii="Times New Roman"/>
          <w:color w:val="030303"/>
          <w:spacing w:val="0"/>
          <w:w w:val="105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0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99"/>
          <w:sz w:val="23"/>
          <w:szCs w:val="23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1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5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-6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-2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,</w:t>
      </w:r>
      <w:r>
        <w:rPr>
          <w:rFonts w:cs="Times New Roman" w:hAnsi="Times New Roman" w:eastAsia="Times New Roman" w:ascii="Times New Roman"/>
          <w:color w:val="030303"/>
          <w:spacing w:val="23"/>
          <w:w w:val="97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-6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on</w:t>
      </w:r>
      <w:r>
        <w:rPr>
          <w:rFonts w:cs="Times New Roman" w:hAnsi="Times New Roman" w:eastAsia="Times New Roman" w:ascii="Times New Roman"/>
          <w:color w:val="030303"/>
          <w:spacing w:val="-7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-3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-1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y</w:t>
      </w:r>
      <w:r>
        <w:rPr>
          <w:rFonts w:cs="Times New Roman" w:hAnsi="Times New Roman" w:eastAsia="Times New Roman" w:ascii="Times New Roman"/>
          <w:color w:val="030303"/>
          <w:spacing w:val="-5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5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1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20"/>
          <w:w w:val="97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-2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5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1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g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33"/>
          <w:w w:val="96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14"/>
          <w:w w:val="96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y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g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-4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67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1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10"/>
          <w:w w:val="98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sta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-14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po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3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67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1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67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y</w:t>
      </w:r>
      <w:r>
        <w:rPr>
          <w:rFonts w:cs="Times New Roman" w:hAnsi="Times New Roman" w:eastAsia="Times New Roman" w:ascii="Times New Roman"/>
          <w:color w:val="030303"/>
          <w:spacing w:val="0"/>
          <w:w w:val="90"/>
          <w:sz w:val="23"/>
          <w:szCs w:val="23"/>
        </w:rPr>
        <w:t>;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3"/>
          <w:szCs w:val="23"/>
        </w:rPr>
      </w:r>
    </w:p>
    <w:p>
      <w:pPr>
        <w:rPr>
          <w:sz w:val="24"/>
          <w:szCs w:val="24"/>
        </w:rPr>
        <w:jc w:val="left"/>
        <w:spacing w:before="15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3"/>
          <w:szCs w:val="23"/>
        </w:rPr>
        <w:jc w:val="both"/>
        <w:ind w:left="710" w:right="1533" w:firstLine="5"/>
      </w:pPr>
      <w:r>
        <w:pict>
          <v:shape type="#_x0000_t75" style="position:absolute;margin-left:84.0272pt;margin-top:1.84113pt;width:451.826pt;height:51.8661pt;mso-position-horizontal-relative:page;mso-position-vertical-relative:paragraph;z-index:-334">
            <v:imagedata o:title="" r:id="rId12"/>
          </v:shape>
        </w:pic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Q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-5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fo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-12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3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íc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-9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2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2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6</w:t>
      </w:r>
      <w:r>
        <w:rPr>
          <w:rFonts w:cs="Times New Roman" w:hAnsi="Times New Roman" w:eastAsia="Times New Roman" w:ascii="Times New Roman"/>
          <w:color w:val="030303"/>
          <w:spacing w:val="5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3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5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1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ó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-8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7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5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5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púb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-3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-4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5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94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66"/>
          <w:sz w:val="23"/>
          <w:szCs w:val="23"/>
        </w:rPr>
        <w:t>,</w:t>
      </w:r>
      <w:r>
        <w:rPr>
          <w:rFonts w:cs="Times New Roman" w:hAnsi="Times New Roman" w:eastAsia="Times New Roman" w:ascii="Times New Roman"/>
          <w:color w:val="030303"/>
          <w:spacing w:val="15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5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15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68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12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91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5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0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94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90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94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1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1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sta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1C1C1C"/>
          <w:spacing w:val="0"/>
          <w:w w:val="97"/>
          <w:sz w:val="23"/>
          <w:szCs w:val="23"/>
        </w:rPr>
        <w:t>,</w:t>
      </w:r>
      <w:r>
        <w:rPr>
          <w:rFonts w:cs="Times New Roman" w:hAnsi="Times New Roman" w:eastAsia="Times New Roman" w:ascii="Times New Roman"/>
          <w:color w:val="1C1C1C"/>
          <w:spacing w:val="0"/>
          <w:w w:val="97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1C1C1C"/>
          <w:spacing w:val="0"/>
          <w:w w:val="97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us</w:t>
      </w:r>
      <w:r>
        <w:rPr>
          <w:rFonts w:cs="Times New Roman" w:hAnsi="Times New Roman" w:eastAsia="Times New Roman" w:ascii="Times New Roman"/>
          <w:color w:val="030303"/>
          <w:spacing w:val="17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g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,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4"/>
          <w:w w:val="96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1C1C1C"/>
          <w:spacing w:val="0"/>
          <w:w w:val="100"/>
          <w:sz w:val="23"/>
          <w:szCs w:val="23"/>
        </w:rPr>
        <w:t>,</w:t>
      </w:r>
      <w:r>
        <w:rPr>
          <w:rFonts w:cs="Times New Roman" w:hAnsi="Times New Roman" w:eastAsia="Times New Roman" w:ascii="Times New Roman"/>
          <w:color w:val="1C1C1C"/>
          <w:spacing w:val="27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67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3"/>
          <w:szCs w:val="23"/>
        </w:rPr>
        <w:t>as</w:t>
      </w:r>
      <w:r>
        <w:rPr>
          <w:rFonts w:cs="Times New Roman" w:hAnsi="Times New Roman" w:eastAsia="Times New Roman" w:ascii="Times New Roman"/>
          <w:color w:val="030303"/>
          <w:spacing w:val="43"/>
          <w:w w:val="102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rv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2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37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rv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16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ú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li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29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y</w:t>
      </w:r>
      <w:r>
        <w:rPr>
          <w:rFonts w:cs="Times New Roman" w:hAnsi="Times New Roman" w:eastAsia="Times New Roman" w:ascii="Times New Roman"/>
          <w:color w:val="030303"/>
          <w:spacing w:val="28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5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38"/>
          <w:w w:val="96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26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q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ú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-2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4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v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rtu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-4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4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-2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st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4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sta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1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j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á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6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5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15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ia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-7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y</w:t>
      </w:r>
      <w:r>
        <w:rPr>
          <w:rFonts w:cs="Times New Roman" w:hAnsi="Times New Roman" w:eastAsia="Times New Roman" w:ascii="Times New Roman"/>
          <w:color w:val="030303"/>
          <w:spacing w:val="4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fa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ta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17"/>
          <w:w w:val="98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q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12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67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1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1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-6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12"/>
          <w:w w:val="97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8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67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5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ón</w:t>
      </w:r>
      <w:r>
        <w:rPr>
          <w:rFonts w:cs="Times New Roman" w:hAnsi="Times New Roman" w:eastAsia="Times New Roman" w:ascii="Times New Roman"/>
          <w:color w:val="030303"/>
          <w:spacing w:val="-12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y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5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1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67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y</w:t>
      </w:r>
      <w:r>
        <w:rPr>
          <w:rFonts w:cs="Times New Roman" w:hAnsi="Times New Roman" w:eastAsia="Times New Roman" w:ascii="Times New Roman"/>
          <w:color w:val="030303"/>
          <w:spacing w:val="0"/>
          <w:w w:val="82"/>
          <w:sz w:val="23"/>
          <w:szCs w:val="23"/>
        </w:rPr>
        <w:t>;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3"/>
          <w:szCs w:val="23"/>
        </w:rPr>
      </w:r>
    </w:p>
    <w:p>
      <w:pPr>
        <w:rPr>
          <w:sz w:val="24"/>
          <w:szCs w:val="24"/>
        </w:rPr>
        <w:jc w:val="left"/>
        <w:spacing w:before="1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3"/>
          <w:szCs w:val="23"/>
        </w:rPr>
        <w:jc w:val="both"/>
        <w:spacing w:lineRule="auto" w:line="237"/>
        <w:ind w:left="710" w:right="1528" w:firstLine="5"/>
      </w:pPr>
      <w:r>
        <w:pict>
          <v:shape type="#_x0000_t75" style="position:absolute;margin-left:84.0272pt;margin-top:1.98462pt;width:452.067pt;height:38.1792pt;mso-position-horizontal-relative:page;mso-position-vertical-relative:paragraph;z-index:-335">
            <v:imagedata o:title="" r:id="rId13"/>
          </v:shape>
        </w:pic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Q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45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53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rtí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54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9"/>
          <w:sz w:val="23"/>
          <w:szCs w:val="23"/>
        </w:rPr>
        <w:t>3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3"/>
          <w:szCs w:val="23"/>
        </w:rPr>
        <w:t>0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0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8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1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67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3"/>
          <w:w w:val="108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ó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43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6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5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3"/>
          <w:w w:val="103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pú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li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47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53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5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fl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24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q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49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89"/>
          <w:sz w:val="23"/>
          <w:szCs w:val="23"/>
        </w:rPr>
        <w:t>é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g</w:t>
      </w:r>
      <w:r>
        <w:rPr>
          <w:rFonts w:cs="Times New Roman" w:hAnsi="Times New Roman" w:eastAsia="Times New Roman" w:ascii="Times New Roman"/>
          <w:color w:val="030303"/>
          <w:spacing w:val="0"/>
          <w:w w:val="82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3"/>
          <w:szCs w:val="23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94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uta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32"/>
          <w:w w:val="98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2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g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á</w:t>
      </w:r>
      <w:r>
        <w:rPr>
          <w:rFonts w:cs="Times New Roman" w:hAnsi="Times New Roman" w:eastAsia="Times New Roman" w:ascii="Times New Roman"/>
          <w:color w:val="030303"/>
          <w:spacing w:val="2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16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5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7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16"/>
          <w:w w:val="107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24"/>
          <w:w w:val="98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16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g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li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1C1C1C"/>
          <w:spacing w:val="0"/>
          <w:w w:val="100"/>
          <w:sz w:val="23"/>
          <w:szCs w:val="23"/>
        </w:rPr>
        <w:t>,</w:t>
      </w:r>
      <w:r>
        <w:rPr>
          <w:rFonts w:cs="Times New Roman" w:hAnsi="Times New Roman" w:eastAsia="Times New Roman" w:ascii="Times New Roman"/>
          <w:color w:val="1C1C1C"/>
          <w:spacing w:val="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ro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gr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v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,</w:t>
      </w:r>
      <w:r>
        <w:rPr>
          <w:rFonts w:cs="Times New Roman" w:hAnsi="Times New Roman" w:eastAsia="Times New Roman" w:ascii="Times New Roman"/>
          <w:color w:val="030303"/>
          <w:spacing w:val="36"/>
          <w:w w:val="97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fi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1C1C1C"/>
          <w:spacing w:val="0"/>
          <w:w w:val="97"/>
          <w:sz w:val="23"/>
          <w:szCs w:val="23"/>
        </w:rPr>
        <w:t>,</w:t>
      </w:r>
      <w:r>
        <w:rPr>
          <w:rFonts w:cs="Times New Roman" w:hAnsi="Times New Roman" w:eastAsia="Times New Roman" w:ascii="Times New Roman"/>
          <w:color w:val="1C1C1C"/>
          <w:spacing w:val="42"/>
          <w:w w:val="97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li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dm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v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,</w:t>
      </w:r>
      <w:r>
        <w:rPr>
          <w:rFonts w:cs="Times New Roman" w:hAnsi="Times New Roman" w:eastAsia="Times New Roman" w:ascii="Times New Roman"/>
          <w:color w:val="030303"/>
          <w:spacing w:val="33"/>
          <w:w w:val="97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5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3"/>
          <w:szCs w:val="23"/>
        </w:rPr>
        <w:t>rr</w:t>
      </w:r>
      <w:r>
        <w:rPr>
          <w:rFonts w:cs="Times New Roman" w:hAnsi="Times New Roman" w:eastAsia="Times New Roman" w:ascii="Times New Roman"/>
          <w:color w:val="030303"/>
          <w:spacing w:val="0"/>
          <w:w w:val="89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3"/>
          <w:szCs w:val="23"/>
        </w:rPr>
        <w:t>tr</w:t>
      </w:r>
      <w:r>
        <w:rPr>
          <w:rFonts w:cs="Times New Roman" w:hAnsi="Times New Roman" w:eastAsia="Times New Roman" w:ascii="Times New Roman"/>
          <w:color w:val="030303"/>
          <w:spacing w:val="0"/>
          <w:w w:val="91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94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5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0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v</w:t>
      </w:r>
      <w:r>
        <w:rPr>
          <w:rFonts w:cs="Times New Roman" w:hAnsi="Times New Roman" w:eastAsia="Times New Roman" w:ascii="Times New Roman"/>
          <w:color w:val="030303"/>
          <w:spacing w:val="0"/>
          <w:w w:val="90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91"/>
          <w:sz w:val="23"/>
          <w:szCs w:val="23"/>
        </w:rPr>
        <w:t>,</w:t>
      </w:r>
      <w:r>
        <w:rPr>
          <w:rFonts w:cs="Times New Roman" w:hAnsi="Times New Roman" w:eastAsia="Times New Roman" w:ascii="Times New Roman"/>
          <w:color w:val="030303"/>
          <w:spacing w:val="1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q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,</w:t>
      </w:r>
      <w:r>
        <w:rPr>
          <w:rFonts w:cs="Times New Roman" w:hAnsi="Times New Roman" w:eastAsia="Times New Roman" w:ascii="Times New Roman"/>
          <w:color w:val="030303"/>
          <w:spacing w:val="12"/>
          <w:w w:val="98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tr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y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fi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-11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89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91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82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82"/>
          <w:sz w:val="23"/>
          <w:szCs w:val="23"/>
        </w:rPr>
        <w:t>;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3"/>
          <w:szCs w:val="23"/>
        </w:rPr>
      </w:r>
    </w:p>
    <w:p>
      <w:pPr>
        <w:rPr>
          <w:sz w:val="26"/>
          <w:szCs w:val="26"/>
        </w:rPr>
        <w:jc w:val="left"/>
        <w:spacing w:before="1" w:lineRule="exact" w:line="260"/>
      </w:pPr>
      <w:r>
        <w:rPr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3"/>
          <w:szCs w:val="23"/>
        </w:rPr>
        <w:jc w:val="both"/>
        <w:ind w:left="720" w:right="1518"/>
      </w:pPr>
      <w:r>
        <w:pict>
          <v:shape type="#_x0000_t75" style="position:absolute;margin-left:84.5074pt;margin-top:1.79818pt;width:452.067pt;height:78.0392pt;mso-position-horizontal-relative:page;mso-position-vertical-relative:paragraph;z-index:-336">
            <v:imagedata o:title="" r:id="rId14"/>
          </v:shape>
        </w:pic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Q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-5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6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íc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16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50"/>
          <w:sz w:val="23"/>
          <w:szCs w:val="23"/>
        </w:rPr>
        <w:t>1</w:t>
      </w:r>
      <w:r>
        <w:rPr>
          <w:rFonts w:cs="Times New Roman" w:hAnsi="Times New Roman" w:eastAsia="Times New Roman" w:ascii="Times New Roman"/>
          <w:color w:val="030303"/>
          <w:spacing w:val="0"/>
          <w:w w:val="50"/>
          <w:sz w:val="23"/>
          <w:szCs w:val="23"/>
        </w:rPr>
        <w:t>  </w:t>
      </w:r>
      <w:r>
        <w:rPr>
          <w:rFonts w:cs="Times New Roman" w:hAnsi="Times New Roman" w:eastAsia="Times New Roman" w:ascii="Times New Roman"/>
          <w:color w:val="030303"/>
          <w:spacing w:val="15"/>
          <w:w w:val="5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3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5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1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y</w:t>
      </w:r>
      <w:r>
        <w:rPr>
          <w:rFonts w:cs="Times New Roman" w:hAnsi="Times New Roman" w:eastAsia="Times New Roman" w:ascii="Times New Roman"/>
          <w:color w:val="030303"/>
          <w:spacing w:val="-3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8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ó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2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1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rv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-1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4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ta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6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5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5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4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3"/>
          <w:szCs w:val="23"/>
        </w:rPr>
        <w:t>rn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19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-1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11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rv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-6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-1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ta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5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4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rn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91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15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(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)</w:t>
      </w:r>
      <w:r>
        <w:rPr>
          <w:rFonts w:cs="Times New Roman" w:hAnsi="Times New Roman" w:eastAsia="Times New Roman" w:ascii="Times New Roman"/>
          <w:color w:val="030303"/>
          <w:spacing w:val="1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5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5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95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95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13"/>
          <w:w w:val="95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-6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5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89"/>
          <w:sz w:val="23"/>
          <w:szCs w:val="23"/>
        </w:rPr>
        <w:t>é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82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5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y</w:t>
      </w:r>
      <w:r>
        <w:rPr>
          <w:rFonts w:cs="Times New Roman" w:hAnsi="Times New Roman" w:eastAsia="Times New Roman" w:ascii="Times New Roman"/>
          <w:color w:val="030303"/>
          <w:spacing w:val="1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4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5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ó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om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75"/>
          <w:sz w:val="23"/>
          <w:szCs w:val="23"/>
        </w:rPr>
        <w:t>,</w:t>
      </w:r>
      <w:r>
        <w:rPr>
          <w:rFonts w:cs="Times New Roman" w:hAnsi="Times New Roman" w:eastAsia="Times New Roman" w:ascii="Times New Roman"/>
          <w:color w:val="030303"/>
          <w:spacing w:val="24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on</w:t>
      </w:r>
      <w:r>
        <w:rPr>
          <w:rFonts w:cs="Times New Roman" w:hAnsi="Times New Roman" w:eastAsia="Times New Roman" w:ascii="Times New Roman"/>
          <w:color w:val="030303"/>
          <w:spacing w:val="-1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ía</w:t>
      </w:r>
      <w:r>
        <w:rPr>
          <w:rFonts w:cs="Times New Roman" w:hAnsi="Times New Roman" w:eastAsia="Times New Roman" w:ascii="Times New Roman"/>
          <w:color w:val="030303"/>
          <w:spacing w:val="-6"/>
          <w:w w:val="98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5"/>
          <w:sz w:val="23"/>
          <w:szCs w:val="23"/>
        </w:rPr>
        <w:t>j</w:t>
      </w:r>
      <w:r>
        <w:rPr>
          <w:rFonts w:cs="Times New Roman" w:hAnsi="Times New Roman" w:eastAsia="Times New Roman" w:ascii="Times New Roman"/>
          <w:color w:val="030303"/>
          <w:spacing w:val="0"/>
          <w:w w:val="112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90"/>
          <w:sz w:val="23"/>
          <w:szCs w:val="23"/>
        </w:rPr>
        <w:t>í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90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1C1C1C"/>
          <w:spacing w:val="0"/>
          <w:w w:val="83"/>
          <w:sz w:val="23"/>
          <w:szCs w:val="23"/>
        </w:rPr>
        <w:t>,</w:t>
      </w:r>
      <w:r>
        <w:rPr>
          <w:rFonts w:cs="Times New Roman" w:hAnsi="Times New Roman" w:eastAsia="Times New Roman" w:ascii="Times New Roman"/>
          <w:color w:val="1C1C1C"/>
          <w:spacing w:val="15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4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ho</w:t>
      </w:r>
      <w:r>
        <w:rPr>
          <w:rFonts w:cs="Times New Roman" w:hAnsi="Times New Roman" w:eastAsia="Times New Roman" w:ascii="Times New Roman"/>
          <w:color w:val="030303"/>
          <w:spacing w:val="-1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úb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li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,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3"/>
          <w:szCs w:val="23"/>
        </w:rPr>
        <w:t>tr</w:t>
      </w:r>
      <w:r>
        <w:rPr>
          <w:rFonts w:cs="Times New Roman" w:hAnsi="Times New Roman" w:eastAsia="Times New Roman" w:ascii="Times New Roman"/>
          <w:color w:val="030303"/>
          <w:spacing w:val="0"/>
          <w:w w:val="75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99"/>
          <w:sz w:val="23"/>
          <w:szCs w:val="23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82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1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y</w:t>
      </w:r>
      <w:r>
        <w:rPr>
          <w:rFonts w:cs="Times New Roman" w:hAnsi="Times New Roman" w:eastAsia="Times New Roman" w:ascii="Times New Roman"/>
          <w:color w:val="030303"/>
          <w:spacing w:val="14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fo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-5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,</w:t>
      </w:r>
      <w:r>
        <w:rPr>
          <w:rFonts w:cs="Times New Roman" w:hAnsi="Times New Roman" w:eastAsia="Times New Roman" w:ascii="Times New Roman"/>
          <w:color w:val="030303"/>
          <w:spacing w:val="35"/>
          <w:w w:val="96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on</w:t>
      </w:r>
      <w:r>
        <w:rPr>
          <w:rFonts w:cs="Times New Roman" w:hAnsi="Times New Roman" w:eastAsia="Times New Roman" w:ascii="Times New Roman"/>
          <w:color w:val="030303"/>
          <w:spacing w:val="-2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5"/>
          <w:sz w:val="23"/>
          <w:szCs w:val="23"/>
        </w:rPr>
        <w:t>j</w:t>
      </w:r>
      <w:r>
        <w:rPr>
          <w:rFonts w:cs="Times New Roman" w:hAnsi="Times New Roman" w:eastAsia="Times New Roman" w:ascii="Times New Roman"/>
          <w:color w:val="030303"/>
          <w:spacing w:val="0"/>
          <w:w w:val="112"/>
          <w:sz w:val="23"/>
          <w:szCs w:val="23"/>
        </w:rPr>
        <w:t>ur</w:t>
      </w:r>
      <w:r>
        <w:rPr>
          <w:rFonts w:cs="Times New Roman" w:hAnsi="Times New Roman" w:eastAsia="Times New Roman" w:ascii="Times New Roman"/>
          <w:color w:val="030303"/>
          <w:spacing w:val="0"/>
          <w:w w:val="75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7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82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82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3"/>
          <w:szCs w:val="23"/>
        </w:rPr>
        <w:t>ó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15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26"/>
          <w:w w:val="97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y</w:t>
      </w:r>
      <w:r>
        <w:rPr>
          <w:rFonts w:cs="Times New Roman" w:hAnsi="Times New Roman" w:eastAsia="Times New Roman" w:ascii="Times New Roman"/>
          <w:color w:val="030303"/>
          <w:spacing w:val="5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7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1"/>
          <w:sz w:val="23"/>
          <w:szCs w:val="23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12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75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94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90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3"/>
          <w:szCs w:val="23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75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24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12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67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1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33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91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19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12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89"/>
          <w:sz w:val="23"/>
          <w:szCs w:val="23"/>
        </w:rPr>
        <w:t>Q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90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20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83"/>
          <w:sz w:val="23"/>
          <w:szCs w:val="23"/>
        </w:rPr>
        <w:t>.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-24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82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g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ó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23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sta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á</w:t>
      </w:r>
      <w:r>
        <w:rPr>
          <w:rFonts w:cs="Times New Roman" w:hAnsi="Times New Roman" w:eastAsia="Times New Roman" w:ascii="Times New Roman"/>
          <w:color w:val="030303"/>
          <w:spacing w:val="37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85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75"/>
          <w:sz w:val="23"/>
          <w:szCs w:val="23"/>
        </w:rPr>
        <w:t>j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37"/>
          <w:w w:val="98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41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67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91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42"/>
          <w:w w:val="91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po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cion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33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41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5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42"/>
          <w:w w:val="103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34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88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y</w:t>
      </w:r>
      <w:r>
        <w:rPr>
          <w:rFonts w:cs="Times New Roman" w:hAnsi="Times New Roman" w:eastAsia="Times New Roman" w:ascii="Times New Roman"/>
          <w:color w:val="030303"/>
          <w:spacing w:val="0"/>
          <w:w w:val="58"/>
          <w:sz w:val="23"/>
          <w:szCs w:val="23"/>
        </w:rPr>
        <w:t>,</w:t>
      </w:r>
      <w:r>
        <w:rPr>
          <w:rFonts w:cs="Times New Roman" w:hAnsi="Times New Roman" w:eastAsia="Times New Roman" w:ascii="Times New Roman"/>
          <w:color w:val="030303"/>
          <w:spacing w:val="47"/>
          <w:w w:val="58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35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ód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g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24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uta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,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36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5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37"/>
          <w:w w:val="108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y</w:t>
      </w:r>
      <w:r>
        <w:rPr>
          <w:rFonts w:cs="Times New Roman" w:hAnsi="Times New Roman" w:eastAsia="Times New Roman" w:ascii="Times New Roman"/>
          <w:color w:val="030303"/>
          <w:spacing w:val="29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é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g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36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ta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14"/>
          <w:w w:val="97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68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5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4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rn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5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y</w:t>
      </w:r>
      <w:r>
        <w:rPr>
          <w:rFonts w:cs="Times New Roman" w:hAnsi="Times New Roman" w:eastAsia="Times New Roman" w:ascii="Times New Roman"/>
          <w:color w:val="030303"/>
          <w:spacing w:val="48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3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5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á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4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60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y</w:t>
      </w:r>
      <w:r>
        <w:rPr>
          <w:rFonts w:cs="Times New Roman" w:hAnsi="Times New Roman" w:eastAsia="Times New Roman" w:ascii="Times New Roman"/>
          <w:color w:val="030303"/>
          <w:spacing w:val="0"/>
          <w:w w:val="94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1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1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5"/>
          <w:w w:val="101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y</w:t>
      </w:r>
      <w:r>
        <w:rPr>
          <w:rFonts w:cs="Times New Roman" w:hAnsi="Times New Roman" w:eastAsia="Times New Roman" w:ascii="Times New Roman"/>
          <w:color w:val="030303"/>
          <w:spacing w:val="42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94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g</w:t>
      </w:r>
      <w:r>
        <w:rPr>
          <w:rFonts w:cs="Times New Roman" w:hAnsi="Times New Roman" w:eastAsia="Times New Roman" w:ascii="Times New Roman"/>
          <w:color w:val="030303"/>
          <w:spacing w:val="0"/>
          <w:w w:val="75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99"/>
          <w:sz w:val="23"/>
          <w:szCs w:val="23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1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1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5"/>
          <w:w w:val="101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q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51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fu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44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li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5"/>
          <w:w w:val="98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y</w:t>
      </w:r>
      <w:r>
        <w:rPr>
          <w:rFonts w:cs="Times New Roman" w:hAnsi="Times New Roman" w:eastAsia="Times New Roman" w:ascii="Times New Roman"/>
          <w:color w:val="030303"/>
          <w:spacing w:val="52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í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-3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-17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4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67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5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ó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-2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4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dm</w:t>
      </w:r>
      <w:r>
        <w:rPr>
          <w:rFonts w:cs="Times New Roman" w:hAnsi="Times New Roman" w:eastAsia="Times New Roman" w:ascii="Times New Roman"/>
          <w:color w:val="030303"/>
          <w:spacing w:val="0"/>
          <w:w w:val="90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90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7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5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94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5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75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v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91"/>
          <w:sz w:val="23"/>
          <w:szCs w:val="23"/>
        </w:rPr>
        <w:t>,</w:t>
      </w:r>
      <w:r>
        <w:rPr>
          <w:rFonts w:cs="Times New Roman" w:hAnsi="Times New Roman" w:eastAsia="Times New Roman" w:ascii="Times New Roman"/>
          <w:color w:val="030303"/>
          <w:spacing w:val="15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fi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-21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y</w:t>
      </w:r>
      <w:r>
        <w:rPr>
          <w:rFonts w:cs="Times New Roman" w:hAnsi="Times New Roman" w:eastAsia="Times New Roman" w:ascii="Times New Roman"/>
          <w:color w:val="030303"/>
          <w:spacing w:val="5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v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;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3"/>
          <w:szCs w:val="23"/>
        </w:rPr>
      </w:r>
    </w:p>
    <w:p>
      <w:pPr>
        <w:rPr>
          <w:sz w:val="24"/>
          <w:szCs w:val="24"/>
        </w:rPr>
        <w:jc w:val="left"/>
        <w:spacing w:before="19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3"/>
          <w:szCs w:val="23"/>
        </w:rPr>
        <w:jc w:val="both"/>
        <w:spacing w:lineRule="auto" w:line="235"/>
        <w:ind w:left="720" w:right="1523"/>
      </w:pPr>
      <w:r>
        <w:pict>
          <v:shape type="#_x0000_t75" style="position:absolute;margin-left:84.5074pt;margin-top:1.64787pt;width:451.826pt;height:64.1122pt;mso-position-horizontal-relative:page;mso-position-vertical-relative:paragraph;z-index:-337">
            <v:imagedata o:title="" r:id="rId15"/>
          </v:shape>
        </w:pic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Q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13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21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do</w:t>
      </w:r>
      <w:r>
        <w:rPr>
          <w:rFonts w:cs="Times New Roman" w:hAnsi="Times New Roman" w:eastAsia="Times New Roman" w:ascii="Times New Roman"/>
          <w:color w:val="030303"/>
          <w:spacing w:val="9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27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5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33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sta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do</w:t>
      </w:r>
      <w:r>
        <w:rPr>
          <w:rFonts w:cs="Times New Roman" w:hAnsi="Times New Roman" w:eastAsia="Times New Roman" w:ascii="Times New Roman"/>
          <w:color w:val="030303"/>
          <w:spacing w:val="8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22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2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í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24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83"/>
          <w:sz w:val="23"/>
          <w:szCs w:val="23"/>
        </w:rPr>
        <w:t>7</w:t>
      </w:r>
      <w:r>
        <w:rPr>
          <w:rFonts w:cs="Times New Roman" w:hAnsi="Times New Roman" w:eastAsia="Times New Roman" w:ascii="Times New Roman"/>
          <w:color w:val="030303"/>
          <w:spacing w:val="0"/>
          <w:w w:val="83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83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15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ód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g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6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ta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,</w:t>
      </w:r>
      <w:r>
        <w:rPr>
          <w:rFonts w:cs="Times New Roman" w:hAnsi="Times New Roman" w:eastAsia="Times New Roman" w:ascii="Times New Roman"/>
          <w:color w:val="030303"/>
          <w:spacing w:val="41"/>
          <w:w w:val="97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17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16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11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89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89"/>
          <w:sz w:val="23"/>
          <w:szCs w:val="23"/>
        </w:rPr>
        <w:t>rt</w:t>
      </w:r>
      <w:r>
        <w:rPr>
          <w:rFonts w:cs="Times New Roman" w:hAnsi="Times New Roman" w:eastAsia="Times New Roman" w:ascii="Times New Roman"/>
          <w:color w:val="030303"/>
          <w:spacing w:val="0"/>
          <w:w w:val="89"/>
          <w:sz w:val="23"/>
          <w:szCs w:val="23"/>
        </w:rPr>
        <w:t>í</w:t>
      </w:r>
      <w:r>
        <w:rPr>
          <w:rFonts w:cs="Times New Roman" w:hAnsi="Times New Roman" w:eastAsia="Times New Roman" w:ascii="Times New Roman"/>
          <w:color w:val="030303"/>
          <w:spacing w:val="0"/>
          <w:w w:val="89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89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89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89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89"/>
          <w:sz w:val="23"/>
          <w:szCs w:val="23"/>
        </w:rPr>
        <w:t>  </w:t>
      </w:r>
      <w:r>
        <w:rPr>
          <w:rFonts w:cs="Times New Roman" w:hAnsi="Times New Roman" w:eastAsia="Times New Roman" w:ascii="Times New Roman"/>
          <w:color w:val="030303"/>
          <w:spacing w:val="26"/>
          <w:w w:val="89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89"/>
          <w:sz w:val="23"/>
          <w:szCs w:val="23"/>
        </w:rPr>
        <w:t>8</w:t>
      </w:r>
      <w:r>
        <w:rPr>
          <w:rFonts w:cs="Times New Roman" w:hAnsi="Times New Roman" w:eastAsia="Times New Roman" w:ascii="Times New Roman"/>
          <w:color w:val="030303"/>
          <w:spacing w:val="0"/>
          <w:w w:val="89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2"/>
          <w:w w:val="89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42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67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45"/>
          <w:w w:val="113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Le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y</w:t>
      </w:r>
      <w:r>
        <w:rPr>
          <w:rFonts w:cs="Times New Roman" w:hAnsi="Times New Roman" w:eastAsia="Times New Roman" w:ascii="Times New Roman"/>
          <w:color w:val="030303"/>
          <w:spacing w:val="36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41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ón</w:t>
      </w:r>
      <w:r>
        <w:rPr>
          <w:rFonts w:cs="Times New Roman" w:hAnsi="Times New Roman" w:eastAsia="Times New Roman" w:ascii="Times New Roman"/>
          <w:color w:val="030303"/>
          <w:spacing w:val="36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5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rv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32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36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tas</w:t>
      </w:r>
      <w:r>
        <w:rPr>
          <w:rFonts w:cs="Times New Roman" w:hAnsi="Times New Roman" w:eastAsia="Times New Roman" w:ascii="Times New Roman"/>
          <w:color w:val="030303"/>
          <w:spacing w:val="4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rn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,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3"/>
          <w:w w:val="97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43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fac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ta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39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44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G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4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16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rv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30"/>
          <w:w w:val="96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8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ta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15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81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5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4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rn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23"/>
          <w:w w:val="96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x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23"/>
          <w:w w:val="98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67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23"/>
          <w:w w:val="96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ci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,</w:t>
      </w:r>
      <w:r>
        <w:rPr>
          <w:rFonts w:cs="Times New Roman" w:hAnsi="Times New Roman" w:eastAsia="Times New Roman" w:ascii="Times New Roman"/>
          <w:color w:val="030303"/>
          <w:spacing w:val="38"/>
          <w:w w:val="97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5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16"/>
          <w:w w:val="98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12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ác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-5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5"/>
          <w:sz w:val="23"/>
          <w:szCs w:val="23"/>
        </w:rPr>
        <w:t>g</w:t>
      </w:r>
      <w:r>
        <w:rPr>
          <w:rFonts w:cs="Times New Roman" w:hAnsi="Times New Roman" w:eastAsia="Times New Roman" w:ascii="Times New Roman"/>
          <w:color w:val="030303"/>
          <w:spacing w:val="0"/>
          <w:w w:val="95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95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95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95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95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95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33"/>
          <w:w w:val="95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y</w:t>
      </w:r>
      <w:r>
        <w:rPr>
          <w:rFonts w:cs="Times New Roman" w:hAnsi="Times New Roman" w:eastAsia="Times New Roman" w:ascii="Times New Roman"/>
          <w:color w:val="030303"/>
          <w:spacing w:val="5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1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94"/>
          <w:sz w:val="23"/>
          <w:szCs w:val="23"/>
        </w:rPr>
        <w:t>li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g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12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75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19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17"/>
          <w:w w:val="98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1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67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15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ón</w:t>
      </w:r>
      <w:r>
        <w:rPr>
          <w:rFonts w:cs="Times New Roman" w:hAnsi="Times New Roman" w:eastAsia="Times New Roman" w:ascii="Times New Roman"/>
          <w:color w:val="030303"/>
          <w:spacing w:val="-1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8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67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15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2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5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g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90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7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7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y</w:t>
      </w:r>
      <w:r>
        <w:rPr>
          <w:rFonts w:cs="Times New Roman" w:hAnsi="Times New Roman" w:eastAsia="Times New Roman" w:ascii="Times New Roman"/>
          <w:color w:val="030303"/>
          <w:spacing w:val="-5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89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g</w:t>
      </w:r>
      <w:r>
        <w:rPr>
          <w:rFonts w:cs="Times New Roman" w:hAnsi="Times New Roman" w:eastAsia="Times New Roman" w:ascii="Times New Roman"/>
          <w:color w:val="030303"/>
          <w:spacing w:val="0"/>
          <w:w w:val="82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94"/>
          <w:sz w:val="23"/>
          <w:szCs w:val="23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ta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75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90"/>
          <w:sz w:val="23"/>
          <w:szCs w:val="23"/>
        </w:rPr>
        <w:t>;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3"/>
          <w:szCs w:val="23"/>
        </w:rPr>
      </w:r>
    </w:p>
    <w:p>
      <w:pPr>
        <w:rPr>
          <w:sz w:val="26"/>
          <w:szCs w:val="26"/>
        </w:rPr>
        <w:jc w:val="left"/>
        <w:spacing w:before="12" w:lineRule="exact" w:line="260"/>
      </w:pPr>
      <w:r>
        <w:rPr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3"/>
          <w:szCs w:val="23"/>
        </w:rPr>
        <w:jc w:val="both"/>
        <w:spacing w:lineRule="auto" w:line="237"/>
        <w:ind w:left="696" w:right="1518" w:firstLine="24"/>
      </w:pPr>
      <w:r>
        <w:pict>
          <v:shape type="#_x0000_t75" style="position:absolute;margin-left:83.307pt;margin-top:1.72303pt;width:453.267pt;height:77.559pt;mso-position-horizontal-relative:page;mso-position-vertical-relative:paragraph;z-index:-338">
            <v:imagedata o:title="" r:id="rId16"/>
          </v:shape>
        </w:pic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Q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-1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-3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rt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íc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33"/>
          <w:w w:val="97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50"/>
          <w:sz w:val="23"/>
          <w:szCs w:val="23"/>
        </w:rPr>
        <w:t>1</w:t>
      </w:r>
      <w:r>
        <w:rPr>
          <w:rFonts w:cs="Times New Roman" w:hAnsi="Times New Roman" w:eastAsia="Times New Roman" w:ascii="Times New Roman"/>
          <w:color w:val="030303"/>
          <w:spacing w:val="0"/>
          <w:w w:val="121"/>
          <w:sz w:val="23"/>
          <w:szCs w:val="23"/>
        </w:rPr>
        <w:t>7</w:t>
      </w:r>
      <w:r>
        <w:rPr>
          <w:rFonts w:cs="Times New Roman" w:hAnsi="Times New Roman" w:eastAsia="Times New Roman" w:ascii="Times New Roman"/>
          <w:color w:val="030303"/>
          <w:spacing w:val="1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ó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g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17"/>
          <w:w w:val="96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ta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ri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30"/>
          <w:w w:val="96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ñ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-1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q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-7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do</w:t>
      </w:r>
      <w:r>
        <w:rPr>
          <w:rFonts w:cs="Times New Roman" w:hAnsi="Times New Roman" w:eastAsia="Times New Roman" w:ascii="Times New Roman"/>
          <w:color w:val="030303"/>
          <w:spacing w:val="-2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-3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h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ho</w:t>
      </w:r>
      <w:r>
        <w:rPr>
          <w:rFonts w:cs="Times New Roman" w:hAnsi="Times New Roman" w:eastAsia="Times New Roman" w:ascii="Times New Roman"/>
          <w:color w:val="030303"/>
          <w:spacing w:val="-4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g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-6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ta</w:t>
      </w:r>
      <w:r>
        <w:rPr>
          <w:rFonts w:cs="Times New Roman" w:hAnsi="Times New Roman" w:eastAsia="Times New Roman" w:ascii="Times New Roman"/>
          <w:color w:val="030303"/>
          <w:spacing w:val="-1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12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1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91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16"/>
          <w:w w:val="91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j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12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90"/>
          <w:sz w:val="23"/>
          <w:szCs w:val="23"/>
        </w:rPr>
        <w:t>í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83"/>
          <w:sz w:val="23"/>
          <w:szCs w:val="23"/>
        </w:rPr>
        <w:t>,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-29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-1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fi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á</w:t>
      </w:r>
      <w:r>
        <w:rPr>
          <w:rFonts w:cs="Times New Roman" w:hAnsi="Times New Roman" w:eastAsia="Times New Roman" w:ascii="Times New Roman"/>
          <w:color w:val="030303"/>
          <w:spacing w:val="24"/>
          <w:w w:val="97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fo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-2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9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5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12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15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v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2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3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y</w:t>
      </w:r>
      <w:r>
        <w:rPr>
          <w:rFonts w:cs="Times New Roman" w:hAnsi="Times New Roman" w:eastAsia="Times New Roman" w:ascii="Times New Roman"/>
          <w:color w:val="030303"/>
          <w:spacing w:val="-5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ez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-16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5"/>
          <w:sz w:val="23"/>
          <w:szCs w:val="23"/>
        </w:rPr>
        <w:t>j</w:t>
      </w:r>
      <w:r>
        <w:rPr>
          <w:rFonts w:cs="Times New Roman" w:hAnsi="Times New Roman" w:eastAsia="Times New Roman" w:ascii="Times New Roman"/>
          <w:color w:val="030303"/>
          <w:spacing w:val="0"/>
          <w:w w:val="112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90"/>
          <w:sz w:val="23"/>
          <w:szCs w:val="23"/>
        </w:rPr>
        <w:t>í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1C1C1C"/>
          <w:spacing w:val="0"/>
          <w:w w:val="83"/>
          <w:sz w:val="23"/>
          <w:szCs w:val="23"/>
        </w:rPr>
        <w:t>,</w:t>
      </w:r>
      <w:r>
        <w:rPr>
          <w:rFonts w:cs="Times New Roman" w:hAnsi="Times New Roman" w:eastAsia="Times New Roman" w:ascii="Times New Roman"/>
          <w:color w:val="1C1C1C"/>
          <w:spacing w:val="24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84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82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3"/>
          <w:szCs w:val="23"/>
        </w:rPr>
        <w:t>q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75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12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15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q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2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7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5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fo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34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g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34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42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67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49"/>
          <w:w w:val="108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ó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38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ut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ili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z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18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po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53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5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5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5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4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12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89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1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91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7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75"/>
          <w:sz w:val="23"/>
          <w:szCs w:val="23"/>
        </w:rPr>
        <w:t>.</w:t>
      </w:r>
      <w:r>
        <w:rPr>
          <w:rFonts w:cs="Times New Roman" w:hAnsi="Times New Roman" w:eastAsia="Times New Roman" w:ascii="Times New Roman"/>
          <w:color w:val="030303"/>
          <w:spacing w:val="0"/>
          <w:w w:val="75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5"/>
          <w:w w:val="75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nd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31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39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h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h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39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g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dor</w:t>
      </w:r>
      <w:r>
        <w:rPr>
          <w:rFonts w:cs="Times New Roman" w:hAnsi="Times New Roman" w:eastAsia="Times New Roman" w:ascii="Times New Roman"/>
          <w:color w:val="030303"/>
          <w:spacing w:val="32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li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21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nd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19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31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2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nó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1C1C1C"/>
          <w:spacing w:val="0"/>
          <w:w w:val="97"/>
          <w:sz w:val="23"/>
          <w:szCs w:val="23"/>
        </w:rPr>
        <w:t>,</w:t>
      </w:r>
      <w:r>
        <w:rPr>
          <w:rFonts w:cs="Times New Roman" w:hAnsi="Times New Roman" w:eastAsia="Times New Roman" w:ascii="Times New Roman"/>
          <w:color w:val="1C1C1C"/>
          <w:spacing w:val="0"/>
          <w:w w:val="97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1C1C1C"/>
          <w:spacing w:val="0"/>
          <w:w w:val="97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34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84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90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4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75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37"/>
          <w:w w:val="108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28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84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90"/>
          <w:sz w:val="23"/>
          <w:szCs w:val="23"/>
        </w:rPr>
        <w:t>li</w:t>
      </w:r>
      <w:r>
        <w:rPr>
          <w:rFonts w:cs="Times New Roman" w:hAnsi="Times New Roman" w:eastAsia="Times New Roman" w:ascii="Times New Roman"/>
          <w:color w:val="030303"/>
          <w:spacing w:val="0"/>
          <w:w w:val="99"/>
          <w:sz w:val="23"/>
          <w:szCs w:val="23"/>
        </w:rPr>
        <w:t>fi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3"/>
          <w:szCs w:val="23"/>
        </w:rPr>
        <w:t>ca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75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33"/>
          <w:w w:val="96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nd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á</w:t>
      </w:r>
      <w:r>
        <w:rPr>
          <w:rFonts w:cs="Times New Roman" w:hAnsi="Times New Roman" w:eastAsia="Times New Roman" w:ascii="Times New Roman"/>
          <w:color w:val="030303"/>
          <w:spacing w:val="33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3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ta</w:t>
      </w:r>
      <w:r>
        <w:rPr>
          <w:rFonts w:cs="Times New Roman" w:hAnsi="Times New Roman" w:eastAsia="Times New Roman" w:ascii="Times New Roman"/>
          <w:color w:val="030303"/>
          <w:spacing w:val="25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5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91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91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11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89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90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94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21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8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1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1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22"/>
          <w:w w:val="101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ó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12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q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14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fe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ti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v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9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x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ta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27"/>
          <w:w w:val="98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21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7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89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1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ta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82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3"/>
          <w:szCs w:val="23"/>
        </w:rPr>
        <w:t>ez</w:t>
      </w:r>
      <w:r>
        <w:rPr>
          <w:rFonts w:cs="Times New Roman" w:hAnsi="Times New Roman" w:eastAsia="Times New Roman" w:ascii="Times New Roman"/>
          <w:color w:val="030303"/>
          <w:spacing w:val="0"/>
          <w:w w:val="94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17"/>
          <w:w w:val="104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21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67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5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5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89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12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89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1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91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1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91"/>
          <w:sz w:val="23"/>
          <w:szCs w:val="23"/>
        </w:rPr>
        <w:t>,</w:t>
      </w:r>
      <w:r>
        <w:rPr>
          <w:rFonts w:cs="Times New Roman" w:hAnsi="Times New Roman" w:eastAsia="Times New Roman" w:ascii="Times New Roman"/>
          <w:color w:val="030303"/>
          <w:spacing w:val="15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-2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5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94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89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90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5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8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60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15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fo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rm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-12"/>
          <w:w w:val="97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j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rí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17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q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-2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1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5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82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5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94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82"/>
          <w:sz w:val="23"/>
          <w:szCs w:val="23"/>
        </w:rPr>
        <w:t>;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3"/>
          <w:szCs w:val="23"/>
        </w:rPr>
      </w:r>
    </w:p>
    <w:p>
      <w:pPr>
        <w:rPr>
          <w:sz w:val="26"/>
          <w:szCs w:val="26"/>
        </w:rPr>
        <w:jc w:val="left"/>
        <w:spacing w:before="2" w:lineRule="exact" w:line="260"/>
      </w:pPr>
      <w:r>
        <w:rPr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3"/>
          <w:szCs w:val="23"/>
        </w:rPr>
        <w:jc w:val="both"/>
        <w:spacing w:lineRule="exact" w:line="240"/>
        <w:ind w:left="720" w:right="1518" w:firstLine="5"/>
      </w:pPr>
      <w:r>
        <w:pict>
          <v:shape type="#_x0000_t75" style="position:absolute;margin-left:84.5074pt;margin-top:1.51566pt;width:452.067pt;height:24.9725pt;mso-position-horizontal-relative:page;mso-position-vertical-relative:paragraph;z-index:-339">
            <v:imagedata o:title="" r:id="rId17"/>
          </v:shape>
        </w:pic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Q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15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22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í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17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7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3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19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i/>
          <w:color w:val="030303"/>
          <w:spacing w:val="0"/>
          <w:w w:val="99"/>
          <w:sz w:val="21"/>
          <w:szCs w:val="21"/>
        </w:rPr>
        <w:t>i</w:t>
      </w:r>
      <w:r>
        <w:rPr>
          <w:rFonts w:cs="Times New Roman" w:hAnsi="Times New Roman" w:eastAsia="Times New Roman" w:ascii="Times New Roman"/>
          <w:i/>
          <w:color w:val="030303"/>
          <w:spacing w:val="0"/>
          <w:w w:val="100"/>
          <w:sz w:val="21"/>
          <w:szCs w:val="21"/>
        </w:rPr>
        <w:t>b</w:t>
      </w:r>
      <w:r>
        <w:rPr>
          <w:rFonts w:cs="Times New Roman" w:hAnsi="Times New Roman" w:eastAsia="Times New Roman" w:ascii="Times New Roman"/>
          <w:i/>
          <w:color w:val="030303"/>
          <w:spacing w:val="0"/>
          <w:w w:val="140"/>
          <w:sz w:val="21"/>
          <w:szCs w:val="21"/>
        </w:rPr>
        <w:t>í</w:t>
      </w:r>
      <w:r>
        <w:rPr>
          <w:rFonts w:cs="Times New Roman" w:hAnsi="Times New Roman" w:eastAsia="Times New Roman" w:ascii="Times New Roman"/>
          <w:i/>
          <w:color w:val="030303"/>
          <w:spacing w:val="0"/>
          <w:w w:val="109"/>
          <w:sz w:val="21"/>
          <w:szCs w:val="21"/>
        </w:rPr>
        <w:t>d</w:t>
      </w:r>
      <w:r>
        <w:rPr>
          <w:rFonts w:cs="Times New Roman" w:hAnsi="Times New Roman" w:eastAsia="Times New Roman" w:ascii="Times New Roman"/>
          <w:i/>
          <w:color w:val="030303"/>
          <w:spacing w:val="0"/>
          <w:w w:val="82"/>
          <w:sz w:val="21"/>
          <w:szCs w:val="21"/>
        </w:rPr>
        <w:t>e</w:t>
      </w:r>
      <w:r>
        <w:rPr>
          <w:rFonts w:cs="Times New Roman" w:hAnsi="Times New Roman" w:eastAsia="Times New Roman" w:ascii="Times New Roman"/>
          <w:i/>
          <w:color w:val="030303"/>
          <w:spacing w:val="0"/>
          <w:w w:val="110"/>
          <w:sz w:val="21"/>
          <w:szCs w:val="21"/>
        </w:rPr>
        <w:t>m</w:t>
      </w:r>
      <w:r>
        <w:rPr>
          <w:rFonts w:cs="Times New Roman" w:hAnsi="Times New Roman" w:eastAsia="Times New Roman" w:ascii="Times New Roman"/>
          <w:i/>
          <w:color w:val="030303"/>
          <w:spacing w:val="0"/>
          <w:w w:val="110"/>
          <w:sz w:val="21"/>
          <w:szCs w:val="21"/>
        </w:rPr>
        <w:t> </w:t>
      </w:r>
      <w:r>
        <w:rPr>
          <w:rFonts w:cs="Times New Roman" w:hAnsi="Times New Roman" w:eastAsia="Times New Roman" w:ascii="Times New Roman"/>
          <w:i/>
          <w:color w:val="030303"/>
          <w:spacing w:val="39"/>
          <w:w w:val="110"/>
          <w:sz w:val="21"/>
          <w:szCs w:val="21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ce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43"/>
          <w:w w:val="98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q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18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1C1C1C"/>
          <w:spacing w:val="0"/>
          <w:w w:val="75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29"/>
          <w:w w:val="108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ó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15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23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67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11"/>
          <w:w w:val="113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tr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ó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39"/>
          <w:w w:val="98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ll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á</w:t>
      </w:r>
      <w:r>
        <w:rPr>
          <w:rFonts w:cs="Times New Roman" w:hAnsi="Times New Roman" w:eastAsia="Times New Roman" w:ascii="Times New Roman"/>
          <w:color w:val="030303"/>
          <w:spacing w:val="-7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on</w:t>
      </w:r>
      <w:r>
        <w:rPr>
          <w:rFonts w:cs="Times New Roman" w:hAnsi="Times New Roman" w:eastAsia="Times New Roman" w:ascii="Times New Roman"/>
          <w:color w:val="030303"/>
          <w:spacing w:val="-6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4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3"/>
          <w:szCs w:val="23"/>
        </w:rPr>
        <w:t>rr</w:t>
      </w:r>
      <w:r>
        <w:rPr>
          <w:rFonts w:cs="Times New Roman" w:hAnsi="Times New Roman" w:eastAsia="Times New Roman" w:ascii="Times New Roman"/>
          <w:color w:val="030303"/>
          <w:spacing w:val="0"/>
          <w:w w:val="89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3"/>
          <w:szCs w:val="23"/>
        </w:rPr>
        <w:t>g</w:t>
      </w:r>
      <w:r>
        <w:rPr>
          <w:rFonts w:cs="Times New Roman" w:hAnsi="Times New Roman" w:eastAsia="Times New Roman" w:ascii="Times New Roman"/>
          <w:color w:val="030303"/>
          <w:spacing w:val="0"/>
          <w:w w:val="75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4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67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1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ci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13"/>
          <w:w w:val="98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4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li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fi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ó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1C1C1C"/>
          <w:spacing w:val="0"/>
          <w:w w:val="97"/>
          <w:sz w:val="23"/>
          <w:szCs w:val="23"/>
        </w:rPr>
        <w:t>,</w:t>
      </w:r>
      <w:r>
        <w:rPr>
          <w:rFonts w:cs="Times New Roman" w:hAnsi="Times New Roman" w:eastAsia="Times New Roman" w:ascii="Times New Roman"/>
          <w:color w:val="1C1C1C"/>
          <w:spacing w:val="29"/>
          <w:w w:val="97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84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19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67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y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89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95"/>
          <w:sz w:val="23"/>
          <w:szCs w:val="23"/>
        </w:rPr>
        <w:t>fi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3"/>
          <w:szCs w:val="23"/>
        </w:rPr>
        <w:t>ca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90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82"/>
          <w:sz w:val="23"/>
          <w:szCs w:val="23"/>
        </w:rPr>
        <w:t>;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3"/>
          <w:szCs w:val="23"/>
        </w:rPr>
      </w:r>
    </w:p>
    <w:p>
      <w:pPr>
        <w:rPr>
          <w:sz w:val="24"/>
          <w:szCs w:val="24"/>
        </w:rPr>
        <w:jc w:val="left"/>
        <w:spacing w:before="20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3"/>
          <w:szCs w:val="23"/>
        </w:rPr>
        <w:jc w:val="both"/>
        <w:spacing w:lineRule="exact" w:line="260"/>
        <w:ind w:left="725" w:right="1518"/>
      </w:pPr>
      <w:r>
        <w:pict>
          <v:shape type="#_x0000_t75" style="position:absolute;margin-left:84.7475pt;margin-top:1.51554pt;width:451.826pt;height:38.4193pt;mso-position-horizontal-relative:page;mso-position-vertical-relative:paragraph;z-index:-340">
            <v:imagedata o:title="" r:id="rId18"/>
          </v:shape>
        </w:pic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Q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-5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1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5"/>
          <w:sz w:val="23"/>
          <w:szCs w:val="23"/>
        </w:rPr>
        <w:t>lit</w:t>
      </w:r>
      <w:r>
        <w:rPr>
          <w:rFonts w:cs="Times New Roman" w:hAnsi="Times New Roman" w:eastAsia="Times New Roman" w:ascii="Times New Roman"/>
          <w:color w:val="030303"/>
          <w:spacing w:val="0"/>
          <w:w w:val="95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95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95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95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21"/>
          <w:w w:val="95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a)</w:t>
      </w:r>
      <w:r>
        <w:rPr>
          <w:rFonts w:cs="Times New Roman" w:hAnsi="Times New Roman" w:eastAsia="Times New Roman" w:ascii="Times New Roman"/>
          <w:color w:val="030303"/>
          <w:spacing w:val="-1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1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num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12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27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-3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íc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2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9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6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i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i/>
          <w:color w:val="030303"/>
          <w:spacing w:val="0"/>
          <w:w w:val="100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i/>
          <w:color w:val="030303"/>
          <w:spacing w:val="0"/>
          <w:w w:val="100"/>
          <w:sz w:val="22"/>
          <w:szCs w:val="22"/>
        </w:rPr>
        <w:t>í</w:t>
      </w:r>
      <w:r>
        <w:rPr>
          <w:rFonts w:cs="Times New Roman" w:hAnsi="Times New Roman" w:eastAsia="Times New Roman" w:ascii="Times New Roman"/>
          <w:i/>
          <w:color w:val="030303"/>
          <w:spacing w:val="0"/>
          <w:w w:val="100"/>
          <w:sz w:val="22"/>
          <w:szCs w:val="22"/>
        </w:rPr>
        <w:t>de</w:t>
      </w:r>
      <w:r>
        <w:rPr>
          <w:rFonts w:cs="Times New Roman" w:hAnsi="Times New Roman" w:eastAsia="Times New Roman" w:ascii="Times New Roman"/>
          <w:i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i/>
          <w:color w:val="030303"/>
          <w:spacing w:val="1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1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1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-1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3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67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7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-6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fo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-7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67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-19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89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on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12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67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12"/>
          <w:sz w:val="23"/>
          <w:szCs w:val="23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y</w:t>
      </w:r>
      <w:r>
        <w:rPr>
          <w:rFonts w:cs="Times New Roman" w:hAnsi="Times New Roman" w:eastAsia="Times New Roman" w:ascii="Times New Roman"/>
          <w:color w:val="030303"/>
          <w:spacing w:val="0"/>
          <w:w w:val="89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4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7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-29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34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re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po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nsab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1C1C1C"/>
          <w:spacing w:val="0"/>
          <w:w w:val="97"/>
          <w:sz w:val="23"/>
          <w:szCs w:val="23"/>
        </w:rPr>
        <w:t>,</w:t>
      </w:r>
      <w:r>
        <w:rPr>
          <w:rFonts w:cs="Times New Roman" w:hAnsi="Times New Roman" w:eastAsia="Times New Roman" w:ascii="Times New Roman"/>
          <w:color w:val="1C1C1C"/>
          <w:spacing w:val="51"/>
          <w:w w:val="97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4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67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7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94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12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75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3"/>
          <w:szCs w:val="23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90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19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90"/>
          <w:sz w:val="23"/>
          <w:szCs w:val="23"/>
        </w:rPr>
        <w:t>se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-9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27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67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1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-24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re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g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tr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os</w:t>
      </w:r>
      <w:r>
        <w:rPr>
          <w:rFonts w:cs="Times New Roman" w:hAnsi="Times New Roman" w:eastAsia="Times New Roman" w:ascii="Times New Roman"/>
          <w:color w:val="030303"/>
          <w:spacing w:val="47"/>
          <w:w w:val="97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1"/>
          <w:sz w:val="23"/>
          <w:szCs w:val="23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3"/>
          <w:szCs w:val="23"/>
        </w:rPr>
        <w:t>rt</w:t>
      </w:r>
      <w:r>
        <w:rPr>
          <w:rFonts w:cs="Times New Roman" w:hAnsi="Times New Roman" w:eastAsia="Times New Roman" w:ascii="Times New Roman"/>
          <w:color w:val="030303"/>
          <w:spacing w:val="0"/>
          <w:w w:val="75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4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7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-29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po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do</w:t>
      </w:r>
      <w:r>
        <w:rPr>
          <w:rFonts w:cs="Times New Roman" w:hAnsi="Times New Roman" w:eastAsia="Times New Roman" w:ascii="Times New Roman"/>
          <w:color w:val="030303"/>
          <w:spacing w:val="32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67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1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1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-7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1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89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1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75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1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1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re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vo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14"/>
          <w:w w:val="97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3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-3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4"/>
          <w:sz w:val="23"/>
          <w:szCs w:val="23"/>
        </w:rPr>
        <w:t>ac</w:t>
      </w:r>
      <w:r>
        <w:rPr>
          <w:rFonts w:cs="Times New Roman" w:hAnsi="Times New Roman" w:eastAsia="Times New Roman" w:ascii="Times New Roman"/>
          <w:color w:val="030303"/>
          <w:spacing w:val="0"/>
          <w:w w:val="135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60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v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90"/>
          <w:sz w:val="23"/>
          <w:szCs w:val="23"/>
        </w:rPr>
        <w:t>;</w:t>
      </w:r>
      <w:r>
        <w:rPr>
          <w:rFonts w:cs="Times New Roman" w:hAnsi="Times New Roman" w:eastAsia="Times New Roman" w:ascii="Times New Roman"/>
          <w:color w:val="030303"/>
          <w:spacing w:val="19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87"/>
          <w:sz w:val="23"/>
          <w:szCs w:val="23"/>
        </w:rPr>
        <w:t>y</w:t>
      </w:r>
      <w:r>
        <w:rPr>
          <w:rFonts w:cs="Times New Roman" w:hAnsi="Times New Roman" w:eastAsia="Times New Roman" w:ascii="Times New Roman"/>
          <w:color w:val="030303"/>
          <w:spacing w:val="0"/>
          <w:w w:val="66"/>
          <w:sz w:val="23"/>
          <w:szCs w:val="23"/>
        </w:rPr>
        <w:t>,</w:t>
      </w:r>
      <w:r>
        <w:rPr>
          <w:rFonts w:cs="Times New Roman" w:hAnsi="Times New Roman" w:eastAsia="Times New Roman" w:ascii="Times New Roman"/>
          <w:color w:val="030303"/>
          <w:spacing w:val="15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un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-9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-5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5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15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-16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q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3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-5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87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12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89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82"/>
          <w:sz w:val="23"/>
          <w:szCs w:val="23"/>
        </w:rPr>
        <w:t>;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3"/>
          <w:szCs w:val="23"/>
        </w:rPr>
      </w:r>
    </w:p>
    <w:p>
      <w:pPr>
        <w:rPr>
          <w:sz w:val="15"/>
          <w:szCs w:val="15"/>
        </w:rPr>
        <w:jc w:val="left"/>
        <w:spacing w:before="9" w:lineRule="exact" w:line="140"/>
      </w:pPr>
      <w:r>
        <w:rPr>
          <w:sz w:val="15"/>
          <w:szCs w:val="15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3"/>
          <w:szCs w:val="23"/>
        </w:rPr>
        <w:jc w:val="both"/>
        <w:spacing w:lineRule="auto" w:line="126"/>
        <w:ind w:left="720" w:right="1499" w:firstLine="5"/>
      </w:pP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Q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37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67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7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-9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nu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54"/>
          <w:w w:val="97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4</w:t>
      </w:r>
      <w:r>
        <w:rPr>
          <w:rFonts w:cs="Times New Roman" w:hAnsi="Times New Roman" w:eastAsia="Times New Roman" w:ascii="Times New Roman"/>
          <w:color w:val="030303"/>
          <w:spacing w:val="42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y</w:t>
      </w:r>
      <w:r>
        <w:rPr>
          <w:rFonts w:cs="Times New Roman" w:hAnsi="Times New Roman" w:eastAsia="Times New Roman" w:ascii="Times New Roman"/>
          <w:color w:val="030303"/>
          <w:spacing w:val="38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7</w:t>
      </w:r>
      <w:r>
        <w:rPr>
          <w:rFonts w:cs="Times New Roman" w:hAnsi="Times New Roman" w:eastAsia="Times New Roman" w:ascii="Times New Roman"/>
          <w:color w:val="030303"/>
          <w:spacing w:val="43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44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artíc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25"/>
          <w:w w:val="97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50"/>
          <w:sz w:val="23"/>
          <w:szCs w:val="23"/>
        </w:rPr>
        <w:t>1</w:t>
      </w:r>
      <w:r>
        <w:rPr>
          <w:rFonts w:cs="Times New Roman" w:hAnsi="Times New Roman" w:eastAsia="Times New Roman" w:ascii="Times New Roman"/>
          <w:color w:val="030303"/>
          <w:spacing w:val="0"/>
          <w:w w:val="116"/>
          <w:sz w:val="23"/>
          <w:szCs w:val="23"/>
        </w:rPr>
        <w:t>0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7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-5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5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í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  </w:t>
      </w:r>
      <w:r>
        <w:rPr>
          <w:rFonts w:cs="Times New Roman" w:hAnsi="Times New Roman" w:eastAsia="Times New Roman" w:ascii="Times New Roman"/>
          <w:color w:val="030303"/>
          <w:spacing w:val="0"/>
          <w:w w:val="8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12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ta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82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ce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-5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q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46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67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1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-9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ifi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35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37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án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li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z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3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37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5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-19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3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38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g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29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20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81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90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1"/>
          <w:sz w:val="23"/>
          <w:szCs w:val="23"/>
        </w:rPr>
        <w:t>ta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75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-14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g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ta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10"/>
          <w:w w:val="96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y</w:t>
      </w:r>
      <w:r>
        <w:rPr>
          <w:rFonts w:cs="Times New Roman" w:hAnsi="Times New Roman" w:eastAsia="Times New Roman" w:ascii="Times New Roman"/>
          <w:color w:val="030303"/>
          <w:spacing w:val="29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38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85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1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89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3"/>
          <w:szCs w:val="23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353535"/>
          <w:spacing w:val="0"/>
          <w:w w:val="52"/>
          <w:sz w:val="23"/>
          <w:szCs w:val="23"/>
        </w:rPr>
        <w:t>8:-</w:t>
      </w:r>
      <w:r>
        <w:rPr>
          <w:rFonts w:cs="Times New Roman" w:hAnsi="Times New Roman" w:eastAsia="Times New Roman" w:ascii="Times New Roman"/>
          <w:color w:val="7E7E7E"/>
          <w:spacing w:val="0"/>
          <w:w w:val="79"/>
          <w:sz w:val="23"/>
          <w:szCs w:val="23"/>
        </w:rPr>
        <w:t>_</w:t>
      </w:r>
      <w:r>
        <w:rPr>
          <w:rFonts w:cs="Times New Roman" w:hAnsi="Times New Roman" w:eastAsia="Times New Roman" w:ascii="Times New Roman"/>
          <w:color w:val="030303"/>
          <w:spacing w:val="0"/>
          <w:w w:val="34"/>
          <w:sz w:val="23"/>
          <w:szCs w:val="23"/>
        </w:rPr>
        <w:t>&lt;!</w:t>
      </w:r>
      <w:r>
        <w:rPr>
          <w:rFonts w:cs="Malgun Gothic" w:hAnsi="Malgun Gothic" w:eastAsia="Malgun Gothic" w:ascii="Malgun Gothic"/>
          <w:color w:val="1C1C1C"/>
          <w:spacing w:val="0"/>
          <w:w w:val="50"/>
          <w:sz w:val="23"/>
          <w:szCs w:val="23"/>
        </w:rPr>
        <w:t>�</w:t>
      </w:r>
      <w:r>
        <w:rPr>
          <w:rFonts w:cs="Times New Roman" w:hAnsi="Times New Roman" w:eastAsia="Times New Roman" w:ascii="Times New Roman"/>
          <w:color w:val="7E7E7E"/>
          <w:spacing w:val="0"/>
          <w:w w:val="59"/>
          <w:sz w:val="23"/>
          <w:szCs w:val="23"/>
        </w:rPr>
        <w:t>--</w:t>
      </w:r>
      <w:r>
        <w:rPr>
          <w:rFonts w:cs="Malgun Gothic" w:hAnsi="Malgun Gothic" w:eastAsia="Malgun Gothic" w:ascii="Malgun Gothic"/>
          <w:color w:val="1C1C1C"/>
          <w:spacing w:val="0"/>
          <w:w w:val="37"/>
          <w:sz w:val="23"/>
          <w:szCs w:val="23"/>
        </w:rPr>
        <w:t>�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3"/>
          <w:szCs w:val="23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89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ó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83"/>
          <w:sz w:val="23"/>
          <w:szCs w:val="23"/>
        </w:rPr>
        <w:t>,</w:t>
      </w:r>
      <w:r>
        <w:rPr>
          <w:rFonts w:cs="Times New Roman" w:hAnsi="Times New Roman" w:eastAsia="Times New Roman" w:ascii="Times New Roman"/>
          <w:color w:val="030303"/>
          <w:spacing w:val="24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12"/>
          <w:sz w:val="23"/>
          <w:szCs w:val="23"/>
        </w:rPr>
        <w:t>fa</w:t>
      </w:r>
      <w:r>
        <w:rPr>
          <w:rFonts w:cs="Times New Roman" w:hAnsi="Times New Roman" w:eastAsia="Times New Roman" w:ascii="Times New Roman"/>
          <w:color w:val="030303"/>
          <w:spacing w:val="0"/>
          <w:w w:val="94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1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99"/>
          <w:sz w:val="23"/>
          <w:szCs w:val="23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1"/>
          <w:sz w:val="23"/>
          <w:szCs w:val="23"/>
        </w:rPr>
        <w:t>il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89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7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83"/>
          <w:sz w:val="23"/>
          <w:szCs w:val="23"/>
        </w:rPr>
        <w:t>,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3"/>
          <w:szCs w:val="23"/>
        </w:rPr>
      </w:r>
    </w:p>
    <w:p>
      <w:pPr>
        <w:rPr>
          <w:rFonts w:cs="Times New Roman" w:hAnsi="Times New Roman" w:eastAsia="Times New Roman" w:ascii="Times New Roman"/>
          <w:sz w:val="45"/>
          <w:szCs w:val="45"/>
        </w:rPr>
        <w:jc w:val="both"/>
        <w:spacing w:lineRule="exact" w:line="560"/>
        <w:ind w:left="725" w:right="36"/>
      </w:pPr>
      <w:r>
        <w:pict>
          <v:shape type="#_x0000_t75" style="position:absolute;margin-left:84.5074pt;margin-top:708.356pt;width:524.33pt;height:86.2033pt;mso-position-horizontal-relative:page;mso-position-vertical-relative:page;z-index:-341">
            <v:imagedata o:title="" r:id="rId19"/>
          </v:shape>
        </w:pict>
      </w:r>
      <w:r>
        <w:pict>
          <v:shape type="#_x0000_t202" style="position:absolute;margin-left:379.323pt;margin-top:17.1148pt;width:143.807pt;height:7.6pt;mso-position-horizontal-relative:page;mso-position-vertical-relative:paragraph;z-index:-326" filled="f" stroked="f">
            <v:textbox inset="0,0,0,0">
              <w:txbxContent>
                <w:p>
                  <w:pPr>
                    <w:rPr>
                      <w:rFonts w:cs="Arial" w:hAnsi="Arial" w:eastAsia="Arial" w:ascii="Arial"/>
                      <w:sz w:val="15"/>
                      <w:szCs w:val="15"/>
                    </w:rPr>
                    <w:jc w:val="left"/>
                    <w:spacing w:lineRule="exact" w:line="140"/>
                    <w:ind w:right="-43"/>
                  </w:pPr>
                  <w:r>
                    <w:rPr>
                      <w:rFonts w:cs="Arial" w:hAnsi="Arial" w:eastAsia="Arial" w:ascii="Arial"/>
                      <w:color w:val="B1B1B1"/>
                      <w:spacing w:val="0"/>
                      <w:w w:val="150"/>
                      <w:sz w:val="15"/>
                      <w:szCs w:val="15"/>
                    </w:rPr>
                    <w:t>&lt;</w:t>
                  </w:r>
                  <w:r>
                    <w:rPr>
                      <w:rFonts w:cs="Arial" w:hAnsi="Arial" w:eastAsia="Arial" w:ascii="Arial"/>
                      <w:color w:val="B1B1B1"/>
                      <w:spacing w:val="0"/>
                      <w:w w:val="150"/>
                      <w:sz w:val="15"/>
                      <w:szCs w:val="15"/>
                    </w:rPr>
                    <w:t>&gt;</w:t>
                  </w:r>
                  <w:r>
                    <w:rPr>
                      <w:rFonts w:cs="Arial" w:hAnsi="Arial" w:eastAsia="Arial" w:ascii="Arial"/>
                      <w:color w:val="B1B1B1"/>
                      <w:spacing w:val="0"/>
                      <w:w w:val="150"/>
                      <w:sz w:val="15"/>
                      <w:szCs w:val="15"/>
                    </w:rPr>
                    <w:t>    </w:t>
                  </w:r>
                  <w:r>
                    <w:rPr>
                      <w:rFonts w:cs="Arial" w:hAnsi="Arial" w:eastAsia="Arial" w:ascii="Arial"/>
                      <w:color w:val="B1B1B1"/>
                      <w:spacing w:val="11"/>
                      <w:w w:val="150"/>
                      <w:sz w:val="15"/>
                      <w:szCs w:val="15"/>
                    </w:rPr>
                    <w:t> </w:t>
                  </w:r>
                  <w:r>
                    <w:rPr>
                      <w:rFonts w:cs="Arial" w:hAnsi="Arial" w:eastAsia="Arial" w:ascii="Arial"/>
                      <w:color w:val="1C1C1C"/>
                      <w:spacing w:val="0"/>
                      <w:w w:val="9"/>
                      <w:sz w:val="15"/>
                      <w:szCs w:val="15"/>
                    </w:rPr>
                    <w:t>•</w:t>
                  </w:r>
                  <w:r>
                    <w:rPr>
                      <w:rFonts w:cs="Arial" w:hAnsi="Arial" w:eastAsia="Arial" w:ascii="Arial"/>
                      <w:color w:val="1C1C1C"/>
                      <w:spacing w:val="0"/>
                      <w:w w:val="9"/>
                      <w:sz w:val="15"/>
                      <w:szCs w:val="15"/>
                    </w:rPr>
                    <w:t>                                         </w:t>
                  </w:r>
                  <w:r>
                    <w:rPr>
                      <w:rFonts w:cs="Arial" w:hAnsi="Arial" w:eastAsia="Arial" w:ascii="Arial"/>
                      <w:color w:val="1C1C1C"/>
                      <w:spacing w:val="1"/>
                      <w:w w:val="9"/>
                      <w:sz w:val="15"/>
                      <w:szCs w:val="15"/>
                    </w:rPr>
                    <w:t> </w:t>
                  </w:r>
                  <w:r>
                    <w:rPr>
                      <w:rFonts w:cs="Arial" w:hAnsi="Arial" w:eastAsia="Arial" w:ascii="Arial"/>
                      <w:color w:val="7E7E7E"/>
                      <w:spacing w:val="0"/>
                      <w:w w:val="34"/>
                      <w:sz w:val="15"/>
                      <w:szCs w:val="15"/>
                    </w:rPr>
                    <w:t>.</w:t>
                  </w:r>
                  <w:r>
                    <w:rPr>
                      <w:rFonts w:cs="Arial" w:hAnsi="Arial" w:eastAsia="Arial" w:ascii="Arial"/>
                      <w:color w:val="7E7E7E"/>
                      <w:spacing w:val="0"/>
                      <w:w w:val="80"/>
                      <w:sz w:val="15"/>
                      <w:szCs w:val="15"/>
                    </w:rPr>
                    <w:t>.</w:t>
                  </w:r>
                  <w:r>
                    <w:rPr>
                      <w:rFonts w:cs="Arial" w:hAnsi="Arial" w:eastAsia="Arial" w:ascii="Arial"/>
                      <w:color w:val="7E7E7E"/>
                      <w:spacing w:val="11"/>
                      <w:w w:val="100"/>
                      <w:sz w:val="15"/>
                      <w:szCs w:val="15"/>
                    </w:rPr>
                    <w:t> </w:t>
                  </w:r>
                  <w:r>
                    <w:rPr>
                      <w:rFonts w:cs="Arial" w:hAnsi="Arial" w:eastAsia="Arial" w:ascii="Arial"/>
                      <w:color w:val="919191"/>
                      <w:spacing w:val="0"/>
                      <w:w w:val="9"/>
                      <w:sz w:val="15"/>
                      <w:szCs w:val="15"/>
                    </w:rPr>
                    <w:t>·</w:t>
                  </w:r>
                  <w:r>
                    <w:rPr>
                      <w:rFonts w:cs="Arial" w:hAnsi="Arial" w:eastAsia="Arial" w:ascii="Arial"/>
                      <w:color w:val="919191"/>
                      <w:spacing w:val="0"/>
                      <w:w w:val="46"/>
                      <w:sz w:val="15"/>
                      <w:szCs w:val="15"/>
                    </w:rPr>
                    <w:t>:</w:t>
                  </w:r>
                  <w:r>
                    <w:rPr>
                      <w:rFonts w:cs="Arial" w:hAnsi="Arial" w:eastAsia="Arial" w:ascii="Arial"/>
                      <w:color w:val="919191"/>
                      <w:spacing w:val="0"/>
                      <w:w w:val="28"/>
                      <w:sz w:val="15"/>
                      <w:szCs w:val="15"/>
                    </w:rPr>
                    <w:t>·</w:t>
                  </w:r>
                  <w:r>
                    <w:rPr>
                      <w:rFonts w:cs="Arial" w:hAnsi="Arial" w:eastAsia="Arial" w:ascii="Arial"/>
                      <w:color w:val="919191"/>
                      <w:spacing w:val="0"/>
                      <w:w w:val="23"/>
                      <w:sz w:val="15"/>
                      <w:szCs w:val="15"/>
                    </w:rPr>
                    <w:t>.</w:t>
                  </w:r>
                  <w:r>
                    <w:rPr>
                      <w:rFonts w:cs="Arial" w:hAnsi="Arial" w:eastAsia="Arial" w:ascii="Arial"/>
                      <w:color w:val="919191"/>
                      <w:spacing w:val="0"/>
                      <w:w w:val="19"/>
                      <w:sz w:val="15"/>
                      <w:szCs w:val="15"/>
                    </w:rPr>
                    <w:t>·</w:t>
                  </w:r>
                  <w:r>
                    <w:rPr>
                      <w:rFonts w:cs="Arial" w:hAnsi="Arial" w:eastAsia="Arial" w:ascii="Arial"/>
                      <w:color w:val="919191"/>
                      <w:spacing w:val="11"/>
                      <w:w w:val="100"/>
                      <w:sz w:val="15"/>
                      <w:szCs w:val="15"/>
                    </w:rPr>
                    <w:t> </w:t>
                  </w:r>
                  <w:r>
                    <w:rPr>
                      <w:rFonts w:cs="Arial" w:hAnsi="Arial" w:eastAsia="Arial" w:ascii="Arial"/>
                      <w:color w:val="919191"/>
                      <w:spacing w:val="0"/>
                      <w:w w:val="11"/>
                      <w:sz w:val="15"/>
                      <w:szCs w:val="15"/>
                    </w:rPr>
                    <w:t>.</w:t>
                  </w:r>
                  <w:r>
                    <w:rPr>
                      <w:rFonts w:cs="Arial" w:hAnsi="Arial" w:eastAsia="Arial" w:ascii="Arial"/>
                      <w:color w:val="B1B1B1"/>
                      <w:spacing w:val="0"/>
                      <w:w w:val="173"/>
                      <w:sz w:val="15"/>
                      <w:szCs w:val="15"/>
                    </w:rPr>
                    <w:t>.</w:t>
                  </w:r>
                  <w:r>
                    <w:rPr>
                      <w:rFonts w:cs="Arial" w:hAnsi="Arial" w:eastAsia="Arial" w:ascii="Arial"/>
                      <w:color w:val="B1B1B1"/>
                      <w:spacing w:val="11"/>
                      <w:w w:val="100"/>
                      <w:sz w:val="15"/>
                      <w:szCs w:val="15"/>
                    </w:rPr>
                    <w:t> </w:t>
                  </w:r>
                  <w:r>
                    <w:rPr>
                      <w:rFonts w:cs="Arial" w:hAnsi="Arial" w:eastAsia="Arial" w:ascii="Arial"/>
                      <w:color w:val="919191"/>
                      <w:spacing w:val="0"/>
                      <w:w w:val="9"/>
                      <w:sz w:val="15"/>
                      <w:szCs w:val="15"/>
                    </w:rPr>
                    <w:t>·</w:t>
                  </w:r>
                  <w:r>
                    <w:rPr>
                      <w:rFonts w:cs="Arial" w:hAnsi="Arial" w:eastAsia="Arial" w:ascii="Arial"/>
                      <w:color w:val="919191"/>
                      <w:spacing w:val="0"/>
                      <w:w w:val="48"/>
                      <w:sz w:val="15"/>
                      <w:szCs w:val="15"/>
                    </w:rPr>
                    <w:t>·</w:t>
                  </w:r>
                  <w:r>
                    <w:rPr>
                      <w:rFonts w:cs="Arial" w:hAnsi="Arial" w:eastAsia="Arial" w:ascii="Arial"/>
                      <w:color w:val="A1A1A1"/>
                      <w:spacing w:val="0"/>
                      <w:w w:val="57"/>
                      <w:sz w:val="15"/>
                      <w:szCs w:val="15"/>
                    </w:rPr>
                    <w:t>·</w:t>
                  </w:r>
                  <w:r>
                    <w:rPr>
                      <w:rFonts w:cs="Arial" w:hAnsi="Arial" w:eastAsia="Arial" w:ascii="Arial"/>
                      <w:color w:val="919191"/>
                      <w:spacing w:val="0"/>
                      <w:w w:val="57"/>
                      <w:sz w:val="15"/>
                      <w:szCs w:val="15"/>
                    </w:rPr>
                    <w:t>..</w:t>
                  </w:r>
                  <w:r>
                    <w:rPr>
                      <w:rFonts w:cs="Arial" w:hAnsi="Arial" w:eastAsia="Arial" w:ascii="Arial"/>
                      <w:color w:val="919191"/>
                      <w:spacing w:val="0"/>
                      <w:w w:val="100"/>
                      <w:sz w:val="15"/>
                      <w:szCs w:val="15"/>
                    </w:rPr>
                    <w:t>                </w:t>
                  </w:r>
                  <w:r>
                    <w:rPr>
                      <w:rFonts w:cs="Arial" w:hAnsi="Arial" w:eastAsia="Arial" w:ascii="Arial"/>
                      <w:color w:val="919191"/>
                      <w:spacing w:val="-1"/>
                      <w:w w:val="100"/>
                      <w:sz w:val="15"/>
                      <w:szCs w:val="15"/>
                    </w:rPr>
                    <w:t> </w:t>
                  </w:r>
                  <w:r>
                    <w:rPr>
                      <w:rFonts w:cs="Arial" w:hAnsi="Arial" w:eastAsia="Arial" w:ascii="Arial"/>
                      <w:color w:val="919191"/>
                      <w:spacing w:val="0"/>
                      <w:w w:val="11"/>
                      <w:sz w:val="15"/>
                      <w:szCs w:val="15"/>
                    </w:rPr>
                    <w:t>.</w:t>
                  </w:r>
                  <w:r>
                    <w:rPr>
                      <w:rFonts w:cs="Arial" w:hAnsi="Arial" w:eastAsia="Arial" w:ascii="Arial"/>
                      <w:color w:val="919191"/>
                      <w:spacing w:val="0"/>
                      <w:w w:val="11"/>
                      <w:sz w:val="15"/>
                      <w:szCs w:val="15"/>
                    </w:rPr>
                    <w:t>                      </w:t>
                  </w:r>
                  <w:r>
                    <w:rPr>
                      <w:rFonts w:cs="Arial" w:hAnsi="Arial" w:eastAsia="Arial" w:ascii="Arial"/>
                      <w:color w:val="919191"/>
                      <w:spacing w:val="1"/>
                      <w:w w:val="11"/>
                      <w:sz w:val="15"/>
                      <w:szCs w:val="15"/>
                    </w:rPr>
                    <w:t> </w:t>
                  </w:r>
                  <w:r>
                    <w:rPr>
                      <w:rFonts w:cs="Arial" w:hAnsi="Arial" w:eastAsia="Arial" w:ascii="Arial"/>
                      <w:color w:val="919191"/>
                      <w:spacing w:val="0"/>
                      <w:w w:val="11"/>
                      <w:sz w:val="15"/>
                      <w:szCs w:val="15"/>
                    </w:rPr>
                    <w:t>.</w:t>
                  </w:r>
                  <w:r>
                    <w:rPr>
                      <w:rFonts w:cs="Arial" w:hAnsi="Arial" w:eastAsia="Arial" w:ascii="Arial"/>
                      <w:color w:val="919191"/>
                      <w:spacing w:val="0"/>
                      <w:w w:val="11"/>
                      <w:sz w:val="15"/>
                      <w:szCs w:val="15"/>
                    </w:rPr>
                    <w:t>                                                                                                                                                                                </w:t>
                  </w:r>
                  <w:r>
                    <w:rPr>
                      <w:rFonts w:cs="Arial" w:hAnsi="Arial" w:eastAsia="Arial" w:ascii="Arial"/>
                      <w:color w:val="919191"/>
                      <w:spacing w:val="2"/>
                      <w:w w:val="11"/>
                      <w:sz w:val="15"/>
                      <w:szCs w:val="15"/>
                    </w:rPr>
                    <w:t> </w:t>
                  </w:r>
                  <w:r>
                    <w:rPr>
                      <w:rFonts w:cs="Arial" w:hAnsi="Arial" w:eastAsia="Arial" w:ascii="Arial"/>
                      <w:color w:val="696969"/>
                      <w:spacing w:val="0"/>
                      <w:w w:val="34"/>
                      <w:sz w:val="15"/>
                      <w:szCs w:val="15"/>
                    </w:rPr>
                    <w:t>.</w:t>
                  </w:r>
                  <w:r>
                    <w:rPr>
                      <w:rFonts w:cs="Arial" w:hAnsi="Arial" w:eastAsia="Arial" w:ascii="Arial"/>
                      <w:color w:val="919191"/>
                      <w:spacing w:val="0"/>
                      <w:w w:val="80"/>
                      <w:sz w:val="15"/>
                      <w:szCs w:val="15"/>
                    </w:rPr>
                    <w:t>.</w:t>
                  </w:r>
                  <w:r>
                    <w:rPr>
                      <w:rFonts w:cs="Arial" w:hAnsi="Arial" w:eastAsia="Arial" w:ascii="Arial"/>
                      <w:color w:val="000000"/>
                      <w:spacing w:val="0"/>
                      <w:w w:val="100"/>
                      <w:sz w:val="15"/>
                      <w:szCs w:val="15"/>
                    </w:rPr>
                  </w:r>
                </w:p>
              </w:txbxContent>
            </v:textbox>
            <w10:wrap type="none"/>
          </v:shape>
        </w:pic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position w:val="23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position w:val="23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position w:val="23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position w:val="23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position w:val="23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position w:val="23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position w:val="23"/>
          <w:sz w:val="23"/>
          <w:szCs w:val="23"/>
        </w:rPr>
        <w:t>ó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position w:val="23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position w:val="23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position w:val="23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position w:val="23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position w:val="23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13"/>
          <w:w w:val="98"/>
          <w:position w:val="23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position w:val="23"/>
          <w:sz w:val="23"/>
          <w:szCs w:val="23"/>
        </w:rPr>
        <w:t>y</w:t>
      </w:r>
      <w:r>
        <w:rPr>
          <w:rFonts w:cs="Times New Roman" w:hAnsi="Times New Roman" w:eastAsia="Times New Roman" w:ascii="Times New Roman"/>
          <w:color w:val="030303"/>
          <w:spacing w:val="-5"/>
          <w:w w:val="100"/>
          <w:position w:val="23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position w:val="23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position w:val="23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position w:val="23"/>
          <w:sz w:val="23"/>
          <w:szCs w:val="23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position w:val="23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position w:val="23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position w:val="23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position w:val="23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position w:val="23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position w:val="23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position w:val="23"/>
          <w:sz w:val="23"/>
          <w:szCs w:val="23"/>
        </w:rPr>
        <w:t>,</w:t>
      </w:r>
      <w:r>
        <w:rPr>
          <w:rFonts w:cs="Times New Roman" w:hAnsi="Times New Roman" w:eastAsia="Times New Roman" w:ascii="Times New Roman"/>
          <w:color w:val="030303"/>
          <w:spacing w:val="-3"/>
          <w:w w:val="100"/>
          <w:position w:val="23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85"/>
          <w:position w:val="23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82"/>
          <w:position w:val="23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position w:val="23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99"/>
          <w:position w:val="23"/>
          <w:sz w:val="23"/>
          <w:szCs w:val="23"/>
        </w:rPr>
        <w:t>m</w:t>
      </w:r>
      <w:r>
        <w:rPr>
          <w:rFonts w:cs="Times New Roman" w:hAnsi="Times New Roman" w:eastAsia="Times New Roman" w:ascii="Times New Roman"/>
          <w:color w:val="030303"/>
          <w:spacing w:val="-67"/>
          <w:w w:val="104"/>
          <w:position w:val="23"/>
          <w:sz w:val="23"/>
          <w:szCs w:val="23"/>
        </w:rPr>
        <w:t>p</w:t>
      </w:r>
      <w:r>
        <w:rPr>
          <w:rFonts w:cs="Times New Roman" w:hAnsi="Times New Roman" w:eastAsia="Times New Roman" w:ascii="Times New Roman"/>
          <w:i/>
          <w:color w:val="919191"/>
          <w:spacing w:val="-53"/>
          <w:w w:val="105"/>
          <w:position w:val="0"/>
          <w:sz w:val="41"/>
          <w:szCs w:val="41"/>
        </w:rPr>
        <w:t>/</w:t>
      </w:r>
      <w:r>
        <w:rPr>
          <w:rFonts w:cs="Times New Roman" w:hAnsi="Times New Roman" w:eastAsia="Times New Roman" w:ascii="Times New Roman"/>
          <w:color w:val="030303"/>
          <w:spacing w:val="-23"/>
          <w:w w:val="99"/>
          <w:position w:val="23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i/>
          <w:color w:val="A1A1A1"/>
          <w:spacing w:val="-26"/>
          <w:w w:val="35"/>
          <w:position w:val="0"/>
          <w:sz w:val="41"/>
          <w:szCs w:val="41"/>
        </w:rPr>
        <w:t>-</w:t>
      </w:r>
      <w:r>
        <w:rPr>
          <w:rFonts w:cs="Times New Roman" w:hAnsi="Times New Roman" w:eastAsia="Times New Roman" w:ascii="Times New Roman"/>
          <w:color w:val="030303"/>
          <w:spacing w:val="-76"/>
          <w:w w:val="99"/>
          <w:position w:val="23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i/>
          <w:color w:val="A1A1A1"/>
          <w:spacing w:val="0"/>
          <w:w w:val="35"/>
          <w:position w:val="0"/>
          <w:sz w:val="41"/>
          <w:szCs w:val="41"/>
        </w:rPr>
        <w:t>-:</w:t>
      </w:r>
      <w:r>
        <w:rPr>
          <w:rFonts w:cs="Times New Roman" w:hAnsi="Times New Roman" w:eastAsia="Times New Roman" w:ascii="Times New Roman"/>
          <w:i/>
          <w:color w:val="A1A1A1"/>
          <w:spacing w:val="-9"/>
          <w:w w:val="35"/>
          <w:position w:val="0"/>
          <w:sz w:val="41"/>
          <w:szCs w:val="41"/>
        </w:rPr>
        <w:t>:</w:t>
      </w:r>
      <w:r>
        <w:rPr>
          <w:rFonts w:cs="Times New Roman" w:hAnsi="Times New Roman" w:eastAsia="Times New Roman" w:ascii="Times New Roman"/>
          <w:color w:val="030303"/>
          <w:spacing w:val="-102"/>
          <w:w w:val="96"/>
          <w:position w:val="23"/>
          <w:sz w:val="23"/>
          <w:szCs w:val="23"/>
        </w:rPr>
        <w:t>q</w:t>
      </w:r>
      <w:r>
        <w:rPr>
          <w:rFonts w:cs="Times New Roman" w:hAnsi="Times New Roman" w:eastAsia="Times New Roman" w:ascii="Times New Roman"/>
          <w:i/>
          <w:color w:val="A1A1A1"/>
          <w:spacing w:val="0"/>
          <w:w w:val="35"/>
          <w:position w:val="0"/>
          <w:sz w:val="41"/>
          <w:szCs w:val="41"/>
        </w:rPr>
        <w:t>-</w:t>
      </w:r>
      <w:r>
        <w:rPr>
          <w:rFonts w:cs="Malgun Gothic" w:hAnsi="Malgun Gothic" w:eastAsia="Malgun Gothic" w:ascii="Malgun Gothic"/>
          <w:color w:val="919191"/>
          <w:spacing w:val="-336"/>
          <w:w w:val="94"/>
          <w:position w:val="0"/>
          <w:sz w:val="41"/>
          <w:szCs w:val="41"/>
        </w:rPr>
        <w:t>�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position w:val="23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94"/>
          <w:position w:val="23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10"/>
          <w:w w:val="100"/>
          <w:position w:val="23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-34"/>
          <w:w w:val="89"/>
          <w:position w:val="23"/>
          <w:sz w:val="23"/>
          <w:szCs w:val="23"/>
        </w:rPr>
        <w:t>é</w:t>
      </w:r>
      <w:r>
        <w:rPr>
          <w:rFonts w:cs="Times New Roman" w:hAnsi="Times New Roman" w:eastAsia="Times New Roman" w:ascii="Times New Roman"/>
          <w:i/>
          <w:color w:val="B1B1B1"/>
          <w:spacing w:val="-86"/>
          <w:w w:val="58"/>
          <w:position w:val="0"/>
          <w:sz w:val="41"/>
          <w:szCs w:val="41"/>
        </w:rPr>
        <w:t>¿</w:t>
      </w:r>
      <w:r>
        <w:rPr>
          <w:rFonts w:cs="Times New Roman" w:hAnsi="Times New Roman" w:eastAsia="Times New Roman" w:ascii="Times New Roman"/>
          <w:color w:val="030303"/>
          <w:spacing w:val="-10"/>
          <w:w w:val="107"/>
          <w:position w:val="23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i/>
          <w:color w:val="B1B1B1"/>
          <w:spacing w:val="-187"/>
          <w:w w:val="123"/>
          <w:position w:val="0"/>
          <w:sz w:val="41"/>
          <w:szCs w:val="41"/>
        </w:rPr>
        <w:t>[</w:t>
      </w:r>
      <w:r>
        <w:rPr>
          <w:rFonts w:cs="Times New Roman" w:hAnsi="Times New Roman" w:eastAsia="Times New Roman" w:ascii="Times New Roman"/>
          <w:color w:val="030303"/>
          <w:spacing w:val="0"/>
          <w:w w:val="105"/>
          <w:position w:val="23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1"/>
          <w:position w:val="23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-82"/>
          <w:w w:val="107"/>
          <w:position w:val="23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i/>
          <w:color w:val="B1B1B1"/>
          <w:spacing w:val="0"/>
          <w:w w:val="114"/>
          <w:position w:val="0"/>
          <w:sz w:val="41"/>
          <w:szCs w:val="41"/>
        </w:rPr>
        <w:t>f</w:t>
      </w:r>
      <w:r>
        <w:rPr>
          <w:rFonts w:cs="Times New Roman" w:hAnsi="Times New Roman" w:eastAsia="Times New Roman" w:ascii="Times New Roman"/>
          <w:i/>
          <w:color w:val="7E7E7E"/>
          <w:spacing w:val="-125"/>
          <w:w w:val="122"/>
          <w:position w:val="0"/>
          <w:sz w:val="41"/>
          <w:szCs w:val="41"/>
        </w:rPr>
        <w:t>f</w:t>
      </w:r>
      <w:r>
        <w:rPr>
          <w:rFonts w:cs="Times New Roman" w:hAnsi="Times New Roman" w:eastAsia="Times New Roman" w:ascii="Times New Roman"/>
          <w:color w:val="030303"/>
          <w:spacing w:val="0"/>
          <w:w w:val="91"/>
          <w:position w:val="23"/>
          <w:sz w:val="23"/>
          <w:szCs w:val="23"/>
        </w:rPr>
        <w:t>p</w:t>
      </w:r>
      <w:r>
        <w:rPr>
          <w:rFonts w:cs="Times New Roman" w:hAnsi="Times New Roman" w:eastAsia="Times New Roman" w:ascii="Times New Roman"/>
          <w:color w:val="030303"/>
          <w:spacing w:val="-86"/>
          <w:w w:val="103"/>
          <w:position w:val="23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i/>
          <w:color w:val="7E7E7E"/>
          <w:spacing w:val="0"/>
          <w:w w:val="50"/>
          <w:position w:val="0"/>
          <w:sz w:val="41"/>
          <w:szCs w:val="41"/>
        </w:rPr>
        <w:t>/</w:t>
      </w:r>
      <w:r>
        <w:rPr>
          <w:rFonts w:cs="Times New Roman" w:hAnsi="Times New Roman" w:eastAsia="Times New Roman" w:ascii="Times New Roman"/>
          <w:i/>
          <w:color w:val="A1A1A1"/>
          <w:spacing w:val="-58"/>
          <w:w w:val="76"/>
          <w:position w:val="0"/>
          <w:sz w:val="41"/>
          <w:szCs w:val="41"/>
        </w:rPr>
        <w:t>f</w:t>
      </w:r>
      <w:r>
        <w:rPr>
          <w:rFonts w:cs="Times New Roman" w:hAnsi="Times New Roman" w:eastAsia="Times New Roman" w:ascii="Times New Roman"/>
          <w:color w:val="696969"/>
          <w:spacing w:val="0"/>
          <w:w w:val="25"/>
          <w:position w:val="23"/>
          <w:sz w:val="23"/>
          <w:szCs w:val="23"/>
        </w:rPr>
        <w:t>_</w:t>
      </w:r>
      <w:r>
        <w:rPr>
          <w:rFonts w:cs="Times New Roman" w:hAnsi="Times New Roman" w:eastAsia="Times New Roman" w:ascii="Times New Roman"/>
          <w:color w:val="030303"/>
          <w:spacing w:val="-24"/>
          <w:w w:val="83"/>
          <w:position w:val="23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i/>
          <w:color w:val="A1A1A1"/>
          <w:spacing w:val="-81"/>
          <w:w w:val="76"/>
          <w:position w:val="0"/>
          <w:sz w:val="41"/>
          <w:szCs w:val="41"/>
        </w:rPr>
        <w:t>!</w:t>
      </w:r>
      <w:r>
        <w:rPr>
          <w:rFonts w:cs="Times New Roman" w:hAnsi="Times New Roman" w:eastAsia="Times New Roman" w:ascii="Times New Roman"/>
          <w:color w:val="030303"/>
          <w:spacing w:val="0"/>
          <w:w w:val="83"/>
          <w:position w:val="23"/>
          <w:sz w:val="23"/>
          <w:szCs w:val="23"/>
        </w:rPr>
        <w:t>J</w:t>
      </w:r>
      <w:r>
        <w:rPr>
          <w:rFonts w:cs="Times New Roman" w:hAnsi="Times New Roman" w:eastAsia="Times New Roman" w:ascii="Times New Roman"/>
          <w:color w:val="030303"/>
          <w:spacing w:val="-47"/>
          <w:w w:val="83"/>
          <w:position w:val="23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i/>
          <w:color w:val="B1B1B1"/>
          <w:spacing w:val="-77"/>
          <w:w w:val="78"/>
          <w:position w:val="0"/>
          <w:sz w:val="41"/>
          <w:szCs w:val="41"/>
        </w:rPr>
        <w:t>[</w:t>
      </w:r>
      <w:r>
        <w:rPr>
          <w:rFonts w:cs="Times New Roman" w:hAnsi="Times New Roman" w:eastAsia="Times New Roman" w:ascii="Times New Roman"/>
          <w:color w:val="030303"/>
          <w:spacing w:val="0"/>
          <w:w w:val="83"/>
          <w:position w:val="23"/>
          <w:sz w:val="23"/>
          <w:szCs w:val="23"/>
        </w:rPr>
        <w:t>l</w:t>
      </w:r>
      <w:r>
        <w:rPr>
          <w:rFonts w:cs="Malgun Gothic" w:hAnsi="Malgun Gothic" w:eastAsia="Malgun Gothic" w:ascii="Malgun Gothic"/>
          <w:color w:val="030303"/>
          <w:spacing w:val="-327"/>
          <w:w w:val="152"/>
          <w:position w:val="23"/>
          <w:sz w:val="23"/>
          <w:szCs w:val="23"/>
        </w:rPr>
        <w:t>�</w:t>
      </w:r>
      <w:r>
        <w:rPr>
          <w:rFonts w:cs="Times New Roman" w:hAnsi="Times New Roman" w:eastAsia="Times New Roman" w:ascii="Times New Roman"/>
          <w:i/>
          <w:color w:val="B1B1B1"/>
          <w:spacing w:val="0"/>
          <w:w w:val="39"/>
          <w:position w:val="0"/>
          <w:sz w:val="41"/>
          <w:szCs w:val="41"/>
        </w:rPr>
        <w:t>F-f</w:t>
      </w:r>
      <w:r>
        <w:rPr>
          <w:rFonts w:cs="Times New Roman" w:hAnsi="Times New Roman" w:eastAsia="Times New Roman" w:ascii="Times New Roman"/>
          <w:i/>
          <w:color w:val="919191"/>
          <w:spacing w:val="-29"/>
          <w:w w:val="139"/>
          <w:position w:val="0"/>
          <w:sz w:val="41"/>
          <w:szCs w:val="41"/>
        </w:rPr>
        <w:t>/</w:t>
      </w:r>
      <w:r>
        <w:rPr>
          <w:rFonts w:cs="Times New Roman" w:hAnsi="Times New Roman" w:eastAsia="Times New Roman" w:ascii="Times New Roman"/>
          <w:color w:val="030303"/>
          <w:spacing w:val="-64"/>
          <w:w w:val="104"/>
          <w:position w:val="23"/>
          <w:sz w:val="23"/>
          <w:szCs w:val="23"/>
        </w:rPr>
        <w:t>J</w:t>
      </w:r>
      <w:r>
        <w:rPr>
          <w:rFonts w:cs="Times New Roman" w:hAnsi="Times New Roman" w:eastAsia="Times New Roman" w:ascii="Times New Roman"/>
          <w:i/>
          <w:color w:val="7E7E7E"/>
          <w:spacing w:val="-75"/>
          <w:w w:val="85"/>
          <w:position w:val="0"/>
          <w:sz w:val="41"/>
          <w:szCs w:val="41"/>
        </w:rPr>
        <w:t>}</w:t>
      </w:r>
      <w:r>
        <w:rPr>
          <w:rFonts w:cs="Times New Roman" w:hAnsi="Times New Roman" w:eastAsia="Times New Roman" w:ascii="Times New Roman"/>
          <w:color w:val="030303"/>
          <w:spacing w:val="-5"/>
          <w:w w:val="104"/>
          <w:position w:val="23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i/>
          <w:color w:val="919191"/>
          <w:spacing w:val="-5"/>
          <w:w w:val="7"/>
          <w:position w:val="0"/>
          <w:sz w:val="41"/>
          <w:szCs w:val="41"/>
        </w:rPr>
        <w:t>:</w:t>
      </w:r>
      <w:r>
        <w:rPr>
          <w:rFonts w:cs="Times New Roman" w:hAnsi="Times New Roman" w:eastAsia="Times New Roman" w:ascii="Times New Roman"/>
          <w:color w:val="1C1C1C"/>
          <w:spacing w:val="-59"/>
          <w:w w:val="38"/>
          <w:position w:val="23"/>
          <w:sz w:val="23"/>
          <w:szCs w:val="23"/>
        </w:rPr>
        <w:t>O</w:t>
      </w:r>
      <w:r>
        <w:rPr>
          <w:rFonts w:cs="Malgun Gothic" w:hAnsi="Malgun Gothic" w:eastAsia="Malgun Gothic" w:ascii="Malgun Gothic"/>
          <w:color w:val="A1A1A1"/>
          <w:spacing w:val="-41"/>
          <w:w w:val="24"/>
          <w:position w:val="0"/>
          <w:sz w:val="41"/>
          <w:szCs w:val="41"/>
        </w:rPr>
        <w:t>�</w:t>
      </w:r>
      <w:r>
        <w:rPr>
          <w:rFonts w:cs="Times New Roman" w:hAnsi="Times New Roman" w:eastAsia="Times New Roman" w:ascii="Times New Roman"/>
          <w:color w:val="1C1C1C"/>
          <w:spacing w:val="0"/>
          <w:w w:val="38"/>
          <w:position w:val="23"/>
          <w:sz w:val="23"/>
          <w:szCs w:val="23"/>
        </w:rPr>
        <w:t>,</w:t>
      </w:r>
      <w:r>
        <w:rPr>
          <w:rFonts w:cs="Malgun Gothic" w:hAnsi="Malgun Gothic" w:eastAsia="Malgun Gothic" w:ascii="Malgun Gothic"/>
          <w:color w:val="1C1C1C"/>
          <w:spacing w:val="-691"/>
          <w:w w:val="308"/>
          <w:position w:val="23"/>
          <w:sz w:val="23"/>
          <w:szCs w:val="23"/>
        </w:rPr>
        <w:t>�</w:t>
      </w:r>
      <w:r>
        <w:rPr>
          <w:rFonts w:cs="Times New Roman" w:hAnsi="Times New Roman" w:eastAsia="Times New Roman" w:ascii="Times New Roman"/>
          <w:i/>
          <w:color w:val="B1B1B1"/>
          <w:spacing w:val="0"/>
          <w:w w:val="96"/>
          <w:position w:val="0"/>
          <w:sz w:val="41"/>
          <w:szCs w:val="41"/>
        </w:rPr>
        <w:t>}</w:t>
      </w:r>
      <w:r>
        <w:rPr>
          <w:rFonts w:cs="Malgun Gothic" w:hAnsi="Malgun Gothic" w:eastAsia="Malgun Gothic" w:ascii="Malgun Gothic"/>
          <w:color w:val="B1B1B1"/>
          <w:spacing w:val="0"/>
          <w:w w:val="21"/>
          <w:position w:val="0"/>
          <w:sz w:val="41"/>
          <w:szCs w:val="41"/>
        </w:rPr>
        <w:t>�</w:t>
      </w:r>
      <w:r>
        <w:rPr>
          <w:rFonts w:cs="Times New Roman" w:hAnsi="Times New Roman" w:eastAsia="Times New Roman" w:ascii="Times New Roman"/>
          <w:i/>
          <w:color w:val="B1B1B1"/>
          <w:spacing w:val="0"/>
          <w:w w:val="42"/>
          <w:position w:val="0"/>
          <w:sz w:val="41"/>
          <w:szCs w:val="41"/>
        </w:rPr>
        <w:t>:</w:t>
      </w:r>
      <w:r>
        <w:rPr>
          <w:rFonts w:cs="Malgun Gothic" w:hAnsi="Malgun Gothic" w:eastAsia="Malgun Gothic" w:ascii="Malgun Gothic"/>
          <w:color w:val="B1B1B1"/>
          <w:spacing w:val="0"/>
          <w:w w:val="21"/>
          <w:position w:val="0"/>
          <w:sz w:val="41"/>
          <w:szCs w:val="41"/>
        </w:rPr>
        <w:t>�</w:t>
      </w:r>
      <w:r>
        <w:rPr>
          <w:rFonts w:cs="Times New Roman" w:hAnsi="Times New Roman" w:eastAsia="Times New Roman" w:ascii="Times New Roman"/>
          <w:i/>
          <w:color w:val="919191"/>
          <w:spacing w:val="0"/>
          <w:w w:val="28"/>
          <w:position w:val="0"/>
          <w:sz w:val="41"/>
          <w:szCs w:val="41"/>
        </w:rPr>
        <w:t>·</w:t>
      </w:r>
      <w:r>
        <w:rPr>
          <w:rFonts w:cs="Times New Roman" w:hAnsi="Times New Roman" w:eastAsia="Times New Roman" w:ascii="Times New Roman"/>
          <w:i/>
          <w:color w:val="7E7E7E"/>
          <w:spacing w:val="0"/>
          <w:w w:val="63"/>
          <w:position w:val="0"/>
          <w:sz w:val="41"/>
          <w:szCs w:val="41"/>
        </w:rPr>
        <w:t>:</w:t>
      </w:r>
      <w:r>
        <w:rPr>
          <w:rFonts w:cs="Times New Roman" w:hAnsi="Times New Roman" w:eastAsia="Times New Roman" w:ascii="Times New Roman"/>
          <w:i/>
          <w:color w:val="7E7E7E"/>
          <w:spacing w:val="22"/>
          <w:w w:val="100"/>
          <w:position w:val="0"/>
          <w:sz w:val="41"/>
          <w:szCs w:val="41"/>
        </w:rPr>
        <w:t> </w:t>
      </w:r>
      <w:r>
        <w:rPr>
          <w:rFonts w:cs="Times New Roman" w:hAnsi="Times New Roman" w:eastAsia="Times New Roman" w:ascii="Times New Roman"/>
          <w:i/>
          <w:color w:val="1C1C1C"/>
          <w:spacing w:val="0"/>
          <w:w w:val="9"/>
          <w:position w:val="0"/>
          <w:sz w:val="41"/>
          <w:szCs w:val="41"/>
        </w:rPr>
        <w:t>·</w:t>
      </w:r>
      <w:r>
        <w:rPr>
          <w:rFonts w:cs="Times New Roman" w:hAnsi="Times New Roman" w:eastAsia="Times New Roman" w:ascii="Times New Roman"/>
          <w:i/>
          <w:color w:val="353535"/>
          <w:spacing w:val="0"/>
          <w:w w:val="18"/>
          <w:position w:val="0"/>
          <w:sz w:val="41"/>
          <w:szCs w:val="41"/>
        </w:rPr>
        <w:t>·</w:t>
      </w:r>
      <w:r>
        <w:rPr>
          <w:rFonts w:cs="Times New Roman" w:hAnsi="Times New Roman" w:eastAsia="Times New Roman" w:ascii="Times New Roman"/>
          <w:i/>
          <w:color w:val="7E7E7E"/>
          <w:spacing w:val="0"/>
          <w:w w:val="32"/>
          <w:position w:val="0"/>
          <w:sz w:val="41"/>
          <w:szCs w:val="41"/>
        </w:rPr>
        <w:t>·</w:t>
      </w:r>
      <w:r>
        <w:rPr>
          <w:rFonts w:cs="Times New Roman" w:hAnsi="Times New Roman" w:eastAsia="Times New Roman" w:ascii="Times New Roman"/>
          <w:color w:val="030303"/>
          <w:spacing w:val="-101"/>
          <w:w w:val="158"/>
          <w:position w:val="23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i/>
          <w:color w:val="696969"/>
          <w:spacing w:val="0"/>
          <w:w w:val="23"/>
          <w:position w:val="0"/>
          <w:sz w:val="41"/>
          <w:szCs w:val="41"/>
        </w:rPr>
        <w:t>·</w:t>
      </w:r>
      <w:r>
        <w:rPr>
          <w:rFonts w:cs="Times New Roman" w:hAnsi="Times New Roman" w:eastAsia="Times New Roman" w:ascii="Times New Roman"/>
          <w:i/>
          <w:color w:val="7E7E7E"/>
          <w:spacing w:val="0"/>
          <w:w w:val="51"/>
          <w:position w:val="0"/>
          <w:sz w:val="41"/>
          <w:szCs w:val="41"/>
        </w:rPr>
        <w:t>·</w:t>
      </w:r>
      <w:r>
        <w:rPr>
          <w:rFonts w:cs="Times New Roman" w:hAnsi="Times New Roman" w:eastAsia="Times New Roman" w:ascii="Times New Roman"/>
          <w:i/>
          <w:color w:val="7E7E7E"/>
          <w:spacing w:val="5"/>
          <w:w w:val="18"/>
          <w:position w:val="0"/>
          <w:sz w:val="41"/>
          <w:szCs w:val="41"/>
        </w:rPr>
        <w:t>·</w:t>
      </w:r>
      <w:r>
        <w:rPr>
          <w:rFonts w:cs="Times New Roman" w:hAnsi="Times New Roman" w:eastAsia="Times New Roman" w:ascii="Times New Roman"/>
          <w:color w:val="1C1C1C"/>
          <w:spacing w:val="0"/>
          <w:w w:val="90"/>
          <w:position w:val="23"/>
          <w:sz w:val="23"/>
          <w:szCs w:val="23"/>
        </w:rPr>
        <w:t>ii</w:t>
      </w:r>
      <w:r>
        <w:rPr>
          <w:rFonts w:cs="Times New Roman" w:hAnsi="Times New Roman" w:eastAsia="Times New Roman" w:ascii="Times New Roman"/>
          <w:color w:val="353535"/>
          <w:spacing w:val="0"/>
          <w:w w:val="87"/>
          <w:position w:val="23"/>
          <w:sz w:val="23"/>
          <w:szCs w:val="23"/>
        </w:rPr>
        <w:t>e'</w:t>
      </w:r>
      <w:r>
        <w:rPr>
          <w:rFonts w:cs="Times New Roman" w:hAnsi="Times New Roman" w:eastAsia="Times New Roman" w:ascii="Times New Roman"/>
          <w:color w:val="1C1C1C"/>
          <w:spacing w:val="0"/>
          <w:w w:val="54"/>
          <w:position w:val="23"/>
          <w:sz w:val="23"/>
          <w:szCs w:val="23"/>
        </w:rPr>
        <w:t>g_</w:t>
      </w:r>
      <w:r>
        <w:rPr>
          <w:rFonts w:cs="Times New Roman" w:hAnsi="Times New Roman" w:eastAsia="Times New Roman" w:ascii="Times New Roman"/>
          <w:color w:val="1C1C1C"/>
          <w:spacing w:val="0"/>
          <w:w w:val="67"/>
          <w:position w:val="23"/>
          <w:sz w:val="23"/>
          <w:szCs w:val="23"/>
        </w:rPr>
        <w:t>ij</w:t>
      </w:r>
      <w:r>
        <w:rPr>
          <w:rFonts w:cs="Times New Roman" w:hAnsi="Times New Roman" w:eastAsia="Times New Roman" w:ascii="Times New Roman"/>
          <w:color w:val="1C1C1C"/>
          <w:spacing w:val="0"/>
          <w:w w:val="75"/>
          <w:position w:val="23"/>
          <w:sz w:val="23"/>
          <w:szCs w:val="23"/>
        </w:rPr>
        <w:t>f</w:t>
      </w:r>
      <w:r>
        <w:rPr>
          <w:rFonts w:cs="Times New Roman" w:hAnsi="Times New Roman" w:eastAsia="Times New Roman" w:ascii="Times New Roman"/>
          <w:color w:val="1C1C1C"/>
          <w:spacing w:val="0"/>
          <w:w w:val="108"/>
          <w:position w:val="23"/>
          <w:sz w:val="23"/>
          <w:szCs w:val="23"/>
        </w:rPr>
        <w:t>v</w:t>
      </w:r>
      <w:r>
        <w:rPr>
          <w:rFonts w:cs="Malgun Gothic" w:hAnsi="Malgun Gothic" w:eastAsia="Malgun Gothic" w:ascii="Malgun Gothic"/>
          <w:color w:val="1C1C1C"/>
          <w:spacing w:val="0"/>
          <w:w w:val="131"/>
          <w:position w:val="23"/>
          <w:sz w:val="23"/>
          <w:szCs w:val="23"/>
        </w:rPr>
        <w:t>�</w:t>
      </w:r>
      <w:r>
        <w:rPr>
          <w:rFonts w:cs="Times New Roman" w:hAnsi="Times New Roman" w:eastAsia="Times New Roman" w:ascii="Times New Roman"/>
          <w:color w:val="1C1C1C"/>
          <w:spacing w:val="0"/>
          <w:w w:val="600"/>
          <w:position w:val="23"/>
          <w:sz w:val="23"/>
          <w:szCs w:val="23"/>
        </w:rPr>
        <w:t>-</w:t>
      </w:r>
      <w:r>
        <w:rPr>
          <w:rFonts w:cs="Malgun Gothic" w:hAnsi="Malgun Gothic" w:eastAsia="Malgun Gothic" w:ascii="Malgun Gothic"/>
          <w:color w:val="696969"/>
          <w:spacing w:val="0"/>
          <w:w w:val="16"/>
          <w:position w:val="23"/>
          <w:sz w:val="23"/>
          <w:szCs w:val="23"/>
        </w:rPr>
        <w:t>�</w:t>
      </w:r>
      <w:r>
        <w:rPr>
          <w:rFonts w:cs="Malgun Gothic" w:hAnsi="Malgun Gothic" w:eastAsia="Malgun Gothic" w:ascii="Malgun Gothic"/>
          <w:color w:val="1C1C1C"/>
          <w:spacing w:val="0"/>
          <w:w w:val="91"/>
          <w:position w:val="23"/>
          <w:sz w:val="23"/>
          <w:szCs w:val="23"/>
        </w:rPr>
        <w:t>�</w:t>
      </w:r>
      <w:r>
        <w:rPr>
          <w:rFonts w:cs="Times New Roman" w:hAnsi="Times New Roman" w:eastAsia="Times New Roman" w:ascii="Times New Roman"/>
          <w:color w:val="030303"/>
          <w:spacing w:val="0"/>
          <w:w w:val="75"/>
          <w:position w:val="23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position w:val="23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position w:val="23"/>
          <w:sz w:val="23"/>
          <w:szCs w:val="23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89"/>
          <w:position w:val="23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5"/>
          <w:position w:val="23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position w:val="23"/>
          <w:sz w:val="23"/>
          <w:szCs w:val="23"/>
        </w:rPr>
        <w:t>én</w:t>
      </w:r>
      <w:r>
        <w:rPr>
          <w:rFonts w:cs="Malgun Gothic" w:hAnsi="Malgun Gothic" w:eastAsia="Malgun Gothic" w:ascii="Malgun Gothic"/>
          <w:color w:val="1C1C1C"/>
          <w:spacing w:val="0"/>
          <w:w w:val="25"/>
          <w:position w:val="23"/>
          <w:sz w:val="23"/>
          <w:szCs w:val="23"/>
        </w:rPr>
        <w:t>�</w:t>
      </w:r>
      <w:r>
        <w:rPr>
          <w:rFonts w:cs="Times New Roman" w:hAnsi="Times New Roman" w:eastAsia="Times New Roman" w:ascii="Times New Roman"/>
          <w:color w:val="7E7E7E"/>
          <w:spacing w:val="0"/>
          <w:w w:val="25"/>
          <w:position w:val="23"/>
          <w:sz w:val="23"/>
          <w:szCs w:val="23"/>
        </w:rPr>
        <w:t>,</w:t>
      </w:r>
      <w:r>
        <w:rPr>
          <w:rFonts w:cs="Times New Roman" w:hAnsi="Times New Roman" w:eastAsia="Times New Roman" w:ascii="Times New Roman"/>
          <w:color w:val="7E7E7E"/>
          <w:spacing w:val="0"/>
          <w:w w:val="41"/>
          <w:position w:val="23"/>
          <w:sz w:val="23"/>
          <w:szCs w:val="23"/>
        </w:rPr>
        <w:t>,</w:t>
      </w:r>
      <w:r>
        <w:rPr>
          <w:rFonts w:cs="Times New Roman" w:hAnsi="Times New Roman" w:eastAsia="Times New Roman" w:ascii="Times New Roman"/>
          <w:color w:val="919191"/>
          <w:spacing w:val="0"/>
          <w:w w:val="52"/>
          <w:position w:val="23"/>
          <w:sz w:val="23"/>
          <w:szCs w:val="23"/>
        </w:rPr>
        <w:t>;;</w:t>
      </w:r>
      <w:r>
        <w:rPr>
          <w:rFonts w:cs="Times New Roman" w:hAnsi="Times New Roman" w:eastAsia="Times New Roman" w:ascii="Times New Roman"/>
          <w:color w:val="7E7E7E"/>
          <w:spacing w:val="0"/>
          <w:w w:val="6"/>
          <w:position w:val="23"/>
          <w:sz w:val="23"/>
          <w:szCs w:val="23"/>
        </w:rPr>
        <w:t>·</w:t>
      </w:r>
      <w:r>
        <w:rPr>
          <w:rFonts w:cs="Times New Roman" w:hAnsi="Times New Roman" w:eastAsia="Times New Roman" w:ascii="Times New Roman"/>
          <w:color w:val="7E7E7E"/>
          <w:spacing w:val="0"/>
          <w:w w:val="63"/>
          <w:position w:val="23"/>
          <w:sz w:val="23"/>
          <w:szCs w:val="23"/>
        </w:rPr>
        <w:t>"'</w:t>
      </w:r>
      <w:r>
        <w:rPr>
          <w:rFonts w:cs="Times New Roman" w:hAnsi="Times New Roman" w:eastAsia="Times New Roman" w:ascii="Times New Roman"/>
          <w:color w:val="7E7E7E"/>
          <w:spacing w:val="-5"/>
          <w:w w:val="69"/>
          <w:position w:val="23"/>
          <w:sz w:val="23"/>
          <w:szCs w:val="23"/>
        </w:rPr>
        <w:t>'</w:t>
      </w:r>
      <w:r>
        <w:rPr>
          <w:rFonts w:cs="Times New Roman" w:hAnsi="Times New Roman" w:eastAsia="Times New Roman" w:ascii="Times New Roman"/>
          <w:color w:val="696969"/>
          <w:spacing w:val="0"/>
          <w:w w:val="41"/>
          <w:position w:val="0"/>
          <w:sz w:val="45"/>
          <w:szCs w:val="45"/>
        </w:rPr>
        <w:t>'</w:t>
      </w:r>
      <w:r>
        <w:rPr>
          <w:rFonts w:cs="Malgun Gothic" w:hAnsi="Malgun Gothic" w:eastAsia="Malgun Gothic" w:ascii="Malgun Gothic"/>
          <w:color w:val="565656"/>
          <w:spacing w:val="0"/>
          <w:w w:val="40"/>
          <w:position w:val="0"/>
          <w:sz w:val="45"/>
          <w:szCs w:val="45"/>
        </w:rPr>
        <w:t>�</w:t>
      </w:r>
      <w:r>
        <w:rPr>
          <w:rFonts w:cs="Times New Roman" w:hAnsi="Times New Roman" w:eastAsia="Times New Roman" w:ascii="Times New Roman"/>
          <w:color w:val="696969"/>
          <w:spacing w:val="0"/>
          <w:w w:val="41"/>
          <w:position w:val="0"/>
          <w:sz w:val="45"/>
          <w:szCs w:val="45"/>
        </w:rPr>
        <w:t>º</w:t>
      </w:r>
      <w:r>
        <w:rPr>
          <w:rFonts w:cs="Malgun Gothic" w:hAnsi="Malgun Gothic" w:eastAsia="Malgun Gothic" w:ascii="Malgun Gothic"/>
          <w:color w:val="919191"/>
          <w:spacing w:val="0"/>
          <w:w w:val="39"/>
          <w:position w:val="0"/>
          <w:sz w:val="45"/>
          <w:szCs w:val="45"/>
        </w:rPr>
        <w:t>�</w:t>
      </w:r>
      <w:r>
        <w:rPr>
          <w:rFonts w:cs="Times New Roman" w:hAnsi="Times New Roman" w:eastAsia="Times New Roman" w:ascii="Times New Roman"/>
          <w:color w:val="919191"/>
          <w:spacing w:val="0"/>
          <w:w w:val="28"/>
          <w:position w:val="0"/>
          <w:sz w:val="45"/>
          <w:szCs w:val="45"/>
        </w:rPr>
        <w:t>'t_</w:t>
      </w:r>
      <w:r>
        <w:rPr>
          <w:rFonts w:cs="Malgun Gothic" w:hAnsi="Malgun Gothic" w:eastAsia="Malgun Gothic" w:ascii="Malgun Gothic"/>
          <w:color w:val="919191"/>
          <w:spacing w:val="0"/>
          <w:w w:val="72"/>
          <w:position w:val="0"/>
          <w:sz w:val="45"/>
          <w:szCs w:val="45"/>
        </w:rPr>
        <w:t>�</w:t>
      </w:r>
      <w:r>
        <w:rPr>
          <w:rFonts w:cs="Malgun Gothic" w:hAnsi="Malgun Gothic" w:eastAsia="Malgun Gothic" w:ascii="Malgun Gothic"/>
          <w:color w:val="7E7E7E"/>
          <w:spacing w:val="0"/>
          <w:w w:val="32"/>
          <w:position w:val="0"/>
          <w:sz w:val="45"/>
          <w:szCs w:val="45"/>
        </w:rPr>
        <w:t>�</w:t>
      </w:r>
      <w:r>
        <w:rPr>
          <w:rFonts w:cs="Malgun Gothic" w:hAnsi="Malgun Gothic" w:eastAsia="Malgun Gothic" w:ascii="Malgun Gothic"/>
          <w:color w:val="919191"/>
          <w:spacing w:val="0"/>
          <w:w w:val="18"/>
          <w:position w:val="0"/>
          <w:sz w:val="45"/>
          <w:szCs w:val="45"/>
        </w:rPr>
        <w:t>�</w:t>
      </w:r>
      <w:r>
        <w:rPr>
          <w:rFonts w:cs="Times New Roman" w:hAnsi="Times New Roman" w:eastAsia="Times New Roman" w:ascii="Times New Roman"/>
          <w:color w:val="B1B1B1"/>
          <w:spacing w:val="0"/>
          <w:w w:val="231"/>
          <w:position w:val="0"/>
          <w:sz w:val="45"/>
          <w:szCs w:val="45"/>
        </w:rPr>
        <w:t>t</w:t>
      </w:r>
      <w:r>
        <w:rPr>
          <w:rFonts w:cs="Times New Roman" w:hAnsi="Times New Roman" w:eastAsia="Times New Roman" w:ascii="Times New Roman"/>
          <w:color w:val="B1B1B1"/>
          <w:spacing w:val="0"/>
          <w:w w:val="80"/>
          <w:position w:val="0"/>
          <w:sz w:val="45"/>
          <w:szCs w:val="45"/>
        </w:rPr>
        <w:t>\</w:t>
      </w:r>
      <w:r>
        <w:rPr>
          <w:rFonts w:cs="Times New Roman" w:hAnsi="Times New Roman" w:eastAsia="Times New Roman" w:ascii="Times New Roman"/>
          <w:color w:val="B1B1B1"/>
          <w:spacing w:val="0"/>
          <w:w w:val="50"/>
          <w:position w:val="0"/>
          <w:sz w:val="45"/>
          <w:szCs w:val="45"/>
        </w:rPr>
        <w:t>:</w:t>
      </w:r>
      <w:r>
        <w:rPr>
          <w:rFonts w:cs="Times New Roman" w:hAnsi="Times New Roman" w:eastAsia="Times New Roman" w:ascii="Times New Roman"/>
          <w:color w:val="B1B1B1"/>
          <w:spacing w:val="0"/>
          <w:w w:val="30"/>
          <w:position w:val="0"/>
          <w:sz w:val="45"/>
          <w:szCs w:val="45"/>
        </w:rPr>
        <w:t>:</w:t>
      </w:r>
      <w:r>
        <w:rPr>
          <w:rFonts w:cs="Times New Roman" w:hAnsi="Times New Roman" w:eastAsia="Times New Roman" w:ascii="Times New Roman"/>
          <w:color w:val="A1A1A1"/>
          <w:spacing w:val="0"/>
          <w:w w:val="30"/>
          <w:position w:val="0"/>
          <w:sz w:val="45"/>
          <w:szCs w:val="45"/>
        </w:rPr>
        <w:t>: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45"/>
          <w:szCs w:val="45"/>
        </w:rPr>
      </w:r>
    </w:p>
    <w:p>
      <w:pPr>
        <w:rPr>
          <w:rFonts w:cs="Malgun Gothic" w:hAnsi="Malgun Gothic" w:eastAsia="Malgun Gothic" w:ascii="Malgun Gothic"/>
          <w:sz w:val="20"/>
          <w:szCs w:val="20"/>
        </w:rPr>
        <w:jc w:val="left"/>
        <w:spacing w:lineRule="exact" w:line="300"/>
        <w:ind w:left="3154"/>
      </w:pPr>
      <w:r>
        <w:rPr>
          <w:rFonts w:cs="Arial" w:hAnsi="Arial" w:eastAsia="Arial" w:ascii="Arial"/>
          <w:color w:val="7E7E7E"/>
          <w:w w:val="36"/>
          <w:position w:val="-2"/>
          <w:sz w:val="20"/>
          <w:szCs w:val="20"/>
        </w:rPr>
        <w:t>-</w:t>
      </w:r>
      <w:r>
        <w:rPr>
          <w:rFonts w:cs="Arial" w:hAnsi="Arial" w:eastAsia="Arial" w:ascii="Arial"/>
          <w:color w:val="7E7E7E"/>
          <w:w w:val="93"/>
          <w:position w:val="-2"/>
          <w:sz w:val="20"/>
          <w:szCs w:val="20"/>
        </w:rPr>
        <w:t>-</w:t>
      </w:r>
      <w:r>
        <w:rPr>
          <w:rFonts w:cs="Malgun Gothic" w:hAnsi="Malgun Gothic" w:eastAsia="Malgun Gothic" w:ascii="Malgun Gothic"/>
          <w:color w:val="919191"/>
          <w:w w:val="120"/>
          <w:position w:val="-2"/>
          <w:sz w:val="20"/>
          <w:szCs w:val="20"/>
        </w:rPr>
        <w:t>�</w:t>
      </w:r>
      <w:r>
        <w:rPr>
          <w:rFonts w:cs="Malgun Gothic" w:hAnsi="Malgun Gothic" w:eastAsia="Malgun Gothic" w:ascii="Malgun Gothic"/>
          <w:color w:val="B1B1B1"/>
          <w:w w:val="100"/>
          <w:position w:val="-2"/>
          <w:sz w:val="20"/>
          <w:szCs w:val="20"/>
        </w:rPr>
        <w:t>�</w:t>
      </w:r>
      <w:r>
        <w:rPr>
          <w:rFonts w:cs="Malgun Gothic" w:hAnsi="Malgun Gothic" w:eastAsia="Malgun Gothic" w:ascii="Malgun Gothic"/>
          <w:color w:val="A1A1A1"/>
          <w:w w:val="91"/>
          <w:position w:val="-2"/>
          <w:sz w:val="20"/>
          <w:szCs w:val="20"/>
        </w:rPr>
        <w:t>�</w:t>
      </w:r>
      <w:r>
        <w:rPr>
          <w:rFonts w:cs="Malgun Gothic" w:hAnsi="Malgun Gothic" w:eastAsia="Malgun Gothic" w:ascii="Malgun Gothic"/>
          <w:color w:val="A1A1A1"/>
          <w:spacing w:val="2"/>
          <w:w w:val="100"/>
          <w:position w:val="-2"/>
          <w:sz w:val="20"/>
          <w:szCs w:val="20"/>
        </w:rPr>
        <w:t> </w:t>
      </w:r>
      <w:r>
        <w:rPr>
          <w:rFonts w:cs="Malgun Gothic" w:hAnsi="Malgun Gothic" w:eastAsia="Malgun Gothic" w:ascii="Malgun Gothic"/>
          <w:color w:val="919191"/>
          <w:spacing w:val="0"/>
          <w:w w:val="154"/>
          <w:position w:val="-2"/>
          <w:sz w:val="14"/>
          <w:szCs w:val="14"/>
        </w:rPr>
        <w:t>�</w:t>
      </w:r>
      <w:r>
        <w:rPr>
          <w:rFonts w:cs="Malgun Gothic" w:hAnsi="Malgun Gothic" w:eastAsia="Malgun Gothic" w:ascii="Malgun Gothic"/>
          <w:color w:val="B1B1B1"/>
          <w:spacing w:val="0"/>
          <w:w w:val="27"/>
          <w:position w:val="-2"/>
          <w:sz w:val="14"/>
          <w:szCs w:val="14"/>
        </w:rPr>
        <w:t>�</w:t>
      </w:r>
      <w:r>
        <w:rPr>
          <w:rFonts w:cs="Times New Roman" w:hAnsi="Times New Roman" w:eastAsia="Times New Roman" w:ascii="Times New Roman"/>
          <w:color w:val="B1B1B1"/>
          <w:spacing w:val="0"/>
          <w:w w:val="42"/>
          <w:position w:val="-2"/>
          <w:sz w:val="14"/>
          <w:szCs w:val="14"/>
        </w:rPr>
        <w:t>_:,-</w:t>
      </w:r>
      <w:r>
        <w:rPr>
          <w:rFonts w:cs="Times New Roman" w:hAnsi="Times New Roman" w:eastAsia="Times New Roman" w:ascii="Times New Roman"/>
          <w:color w:val="B1B1B1"/>
          <w:spacing w:val="0"/>
          <w:w w:val="100"/>
          <w:position w:val="-2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B1B1B1"/>
          <w:spacing w:val="12"/>
          <w:w w:val="100"/>
          <w:position w:val="-2"/>
          <w:sz w:val="14"/>
          <w:szCs w:val="14"/>
        </w:rPr>
        <w:t> </w:t>
      </w:r>
      <w:r>
        <w:rPr>
          <w:rFonts w:cs="Malgun Gothic" w:hAnsi="Malgun Gothic" w:eastAsia="Malgun Gothic" w:ascii="Malgun Gothic"/>
          <w:color w:val="B1B1B1"/>
          <w:spacing w:val="0"/>
          <w:w w:val="16"/>
          <w:position w:val="-2"/>
          <w:sz w:val="20"/>
          <w:szCs w:val="20"/>
        </w:rPr>
        <w:t>�</w:t>
      </w:r>
      <w:r>
        <w:rPr>
          <w:rFonts w:cs="Malgun Gothic" w:hAnsi="Malgun Gothic" w:eastAsia="Malgun Gothic" w:ascii="Malgun Gothic"/>
          <w:color w:val="B1B1B1"/>
          <w:spacing w:val="0"/>
          <w:w w:val="16"/>
          <w:position w:val="-2"/>
          <w:sz w:val="20"/>
          <w:szCs w:val="20"/>
        </w:rPr>
        <w:t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>
        <w:rPr>
          <w:rFonts w:cs="Malgun Gothic" w:hAnsi="Malgun Gothic" w:eastAsia="Malgun Gothic" w:ascii="Malgun Gothic"/>
          <w:color w:val="B1B1B1"/>
          <w:spacing w:val="2"/>
          <w:w w:val="16"/>
          <w:position w:val="-2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A1A1A1"/>
          <w:spacing w:val="0"/>
          <w:w w:val="36"/>
          <w:position w:val="-2"/>
          <w:sz w:val="20"/>
          <w:szCs w:val="20"/>
        </w:rPr>
        <w:t>-</w:t>
      </w:r>
      <w:r>
        <w:rPr>
          <w:rFonts w:cs="Times New Roman" w:hAnsi="Times New Roman" w:eastAsia="Times New Roman" w:ascii="Times New Roman"/>
          <w:color w:val="A1A1A1"/>
          <w:spacing w:val="0"/>
          <w:w w:val="26"/>
          <w:position w:val="-2"/>
          <w:sz w:val="20"/>
          <w:szCs w:val="20"/>
        </w:rPr>
        <w:t>---</w:t>
      </w:r>
      <w:r>
        <w:rPr>
          <w:rFonts w:cs="Times New Roman" w:hAnsi="Times New Roman" w:eastAsia="Times New Roman" w:ascii="Times New Roman"/>
          <w:color w:val="919191"/>
          <w:spacing w:val="0"/>
          <w:w w:val="192"/>
          <w:position w:val="-2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color w:val="919191"/>
          <w:spacing w:val="0"/>
          <w:w w:val="42"/>
          <w:position w:val="-2"/>
          <w:sz w:val="20"/>
          <w:szCs w:val="20"/>
        </w:rPr>
        <w:t>:.:::-</w:t>
      </w:r>
      <w:r>
        <w:rPr>
          <w:rFonts w:cs="Malgun Gothic" w:hAnsi="Malgun Gothic" w:eastAsia="Malgun Gothic" w:ascii="Malgun Gothic"/>
          <w:color w:val="B1B1B1"/>
          <w:spacing w:val="0"/>
          <w:w w:val="9"/>
          <w:position w:val="-2"/>
          <w:sz w:val="20"/>
          <w:szCs w:val="20"/>
        </w:rPr>
        <w:t>�</w:t>
      </w:r>
      <w:r>
        <w:rPr>
          <w:rFonts w:cs="Malgun Gothic" w:hAnsi="Malgun Gothic" w:eastAsia="Malgun Gothic" w:ascii="Malgun Gothic"/>
          <w:color w:val="000000"/>
          <w:spacing w:val="0"/>
          <w:w w:val="100"/>
          <w:position w:val="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36"/>
          <w:szCs w:val="36"/>
        </w:rPr>
        <w:jc w:val="left"/>
        <w:spacing w:lineRule="exact" w:line="360"/>
        <w:ind w:left="2290"/>
        <w:sectPr>
          <w:type w:val="continuous"/>
          <w:pgSz w:w="12340" w:h="15920"/>
          <w:pgMar w:top="600" w:bottom="0" w:left="980" w:right="60"/>
        </w:sectPr>
      </w:pPr>
      <w:r>
        <w:rPr>
          <w:rFonts w:cs="Times New Roman" w:hAnsi="Times New Roman" w:eastAsia="Times New Roman" w:ascii="Times New Roman"/>
          <w:i/>
          <w:color w:val="7E7E7E"/>
          <w:w w:val="168"/>
          <w:position w:val="1"/>
          <w:sz w:val="36"/>
          <w:szCs w:val="36"/>
        </w:rPr>
        <w:t>/</w:t>
      </w:r>
      <w:r>
        <w:rPr>
          <w:rFonts w:cs="Times New Roman" w:hAnsi="Times New Roman" w:eastAsia="Times New Roman" w:ascii="Times New Roman"/>
          <w:i/>
          <w:color w:val="A1A1A1"/>
          <w:w w:val="80"/>
          <w:position w:val="1"/>
          <w:sz w:val="36"/>
          <w:szCs w:val="36"/>
        </w:rPr>
        <w:t>:</w:t>
      </w:r>
      <w:r>
        <w:rPr>
          <w:rFonts w:cs="Malgun Gothic" w:hAnsi="Malgun Gothic" w:eastAsia="Malgun Gothic" w:ascii="Malgun Gothic"/>
          <w:color w:val="A1A1A1"/>
          <w:w w:val="93"/>
          <w:position w:val="1"/>
          <w:sz w:val="36"/>
          <w:szCs w:val="36"/>
        </w:rPr>
        <w:t>�</w:t>
      </w:r>
      <w:r>
        <w:rPr>
          <w:rFonts w:cs="Malgun Gothic" w:hAnsi="Malgun Gothic" w:eastAsia="Malgun Gothic" w:ascii="Malgun Gothic"/>
          <w:color w:val="919191"/>
          <w:w w:val="28"/>
          <w:position w:val="1"/>
          <w:sz w:val="36"/>
          <w:szCs w:val="36"/>
        </w:rPr>
        <w:t>�</w:t>
      </w:r>
      <w:r>
        <w:rPr>
          <w:rFonts w:cs="Times New Roman" w:hAnsi="Times New Roman" w:eastAsia="Times New Roman" w:ascii="Times New Roman"/>
          <w:i/>
          <w:color w:val="696969"/>
          <w:w w:val="143"/>
          <w:position w:val="1"/>
          <w:sz w:val="36"/>
          <w:szCs w:val="36"/>
        </w:rPr>
        <w:t>}</w:t>
      </w:r>
      <w:r>
        <w:rPr>
          <w:rFonts w:cs="Times New Roman" w:hAnsi="Times New Roman" w:eastAsia="Times New Roman" w:ascii="Times New Roman"/>
          <w:i/>
          <w:color w:val="7E7E7E"/>
          <w:w w:val="106"/>
          <w:position w:val="1"/>
          <w:sz w:val="36"/>
          <w:szCs w:val="36"/>
        </w:rPr>
        <w:t>}</w:t>
      </w:r>
      <w:r>
        <w:rPr>
          <w:rFonts w:cs="Times New Roman" w:hAnsi="Times New Roman" w:eastAsia="Times New Roman" w:ascii="Times New Roman"/>
          <w:i/>
          <w:color w:val="A1A1A1"/>
          <w:w w:val="168"/>
          <w:position w:val="1"/>
          <w:sz w:val="36"/>
          <w:szCs w:val="36"/>
        </w:rPr>
        <w:t>/</w:t>
      </w:r>
      <w:r>
        <w:rPr>
          <w:rFonts w:cs="Times New Roman" w:hAnsi="Times New Roman" w:eastAsia="Times New Roman" w:ascii="Times New Roman"/>
          <w:i/>
          <w:color w:val="B1B1B1"/>
          <w:w w:val="45"/>
          <w:position w:val="1"/>
          <w:sz w:val="36"/>
          <w:szCs w:val="36"/>
        </w:rPr>
        <w:t>?</w:t>
      </w:r>
      <w:r>
        <w:rPr>
          <w:rFonts w:cs="Times New Roman" w:hAnsi="Times New Roman" w:eastAsia="Times New Roman" w:ascii="Times New Roman"/>
          <w:i/>
          <w:color w:val="A1A1A1"/>
          <w:w w:val="125"/>
          <w:position w:val="1"/>
          <w:sz w:val="36"/>
          <w:szCs w:val="36"/>
        </w:rPr>
        <w:t>\</w:t>
      </w:r>
      <w:r>
        <w:rPr>
          <w:rFonts w:cs="Times New Roman" w:hAnsi="Times New Roman" w:eastAsia="Times New Roman" w:ascii="Times New Roman"/>
          <w:i/>
          <w:color w:val="696969"/>
          <w:w w:val="39"/>
          <w:position w:val="1"/>
          <w:sz w:val="36"/>
          <w:szCs w:val="36"/>
        </w:rPr>
        <w:t>&gt;</w:t>
      </w:r>
      <w:r>
        <w:rPr>
          <w:rFonts w:cs="Times New Roman" w:hAnsi="Times New Roman" w:eastAsia="Times New Roman" w:ascii="Times New Roman"/>
          <w:i/>
          <w:color w:val="696969"/>
          <w:w w:val="100"/>
          <w:position w:val="1"/>
          <w:sz w:val="36"/>
          <w:szCs w:val="36"/>
        </w:rPr>
        <w:t>                                                                                </w:t>
      </w:r>
      <w:r>
        <w:rPr>
          <w:rFonts w:cs="Times New Roman" w:hAnsi="Times New Roman" w:eastAsia="Times New Roman" w:ascii="Times New Roman"/>
          <w:i/>
          <w:color w:val="696969"/>
          <w:spacing w:val="-6"/>
          <w:w w:val="100"/>
          <w:position w:val="1"/>
          <w:sz w:val="36"/>
          <w:szCs w:val="36"/>
        </w:rPr>
        <w:t> </w:t>
      </w:r>
      <w:r>
        <w:rPr>
          <w:rFonts w:cs="Times New Roman" w:hAnsi="Times New Roman" w:eastAsia="Times New Roman" w:ascii="Times New Roman"/>
          <w:i/>
          <w:color w:val="696969"/>
          <w:spacing w:val="0"/>
          <w:w w:val="31"/>
          <w:position w:val="1"/>
          <w:sz w:val="36"/>
          <w:szCs w:val="36"/>
        </w:rPr>
        <w:t>'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36"/>
          <w:szCs w:val="36"/>
        </w:rPr>
      </w:r>
    </w:p>
    <w:p>
      <w:pPr>
        <w:rPr>
          <w:sz w:val="15"/>
          <w:szCs w:val="15"/>
        </w:rPr>
        <w:jc w:val="left"/>
        <w:spacing w:before="10" w:lineRule="exact" w:line="140"/>
      </w:pPr>
      <w:r>
        <w:rPr>
          <w:sz w:val="15"/>
          <w:szCs w:val="15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2"/>
          <w:szCs w:val="22"/>
        </w:rPr>
        <w:jc w:val="both"/>
        <w:spacing w:before="33" w:lineRule="auto" w:line="247"/>
        <w:ind w:left="116" w:right="106" w:firstLine="10"/>
      </w:pPr>
      <w:r>
        <w:pict>
          <v:shape type="#_x0000_t75" style="position:absolute;margin-left:83.2963pt;margin-top:3.27561pt;width:452.008pt;height:102.526pt;mso-position-horizontal-relative:page;mso-position-vertical-relative:paragraph;z-index:-318">
            <v:imagedata o:title="" r:id="rId20"/>
          </v:shape>
        </w:pic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Q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2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3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wn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4</w:t>
      </w:r>
      <w:r>
        <w:rPr>
          <w:rFonts w:cs="Times New Roman" w:hAnsi="Times New Roman" w:eastAsia="Times New Roman" w:ascii="Times New Roman"/>
          <w:color w:val="030303"/>
          <w:spacing w:val="3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3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í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4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7</w:t>
      </w:r>
      <w:r>
        <w:rPr>
          <w:rFonts w:cs="Times New Roman" w:hAnsi="Times New Roman" w:eastAsia="Times New Roman" w:ascii="Times New Roman"/>
          <w:color w:val="030303"/>
          <w:spacing w:val="2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3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27"/>
          <w:w w:val="113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y</w:t>
      </w:r>
      <w:r>
        <w:rPr>
          <w:rFonts w:cs="Times New Roman" w:hAnsi="Times New Roman" w:eastAsia="Times New Roman" w:ascii="Times New Roman"/>
          <w:color w:val="030303"/>
          <w:spacing w:val="3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g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án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4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4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3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Eq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ili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3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as</w:t>
      </w:r>
      <w:r>
        <w:rPr>
          <w:rFonts w:cs="Times New Roman" w:hAnsi="Times New Roman" w:eastAsia="Times New Roman" w:ascii="Times New Roman"/>
          <w:color w:val="030303"/>
          <w:spacing w:val="31"/>
          <w:w w:val="104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Fi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nz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4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ú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li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87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color w:val="030303"/>
          <w:spacing w:val="0"/>
          <w:w w:val="87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ub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ca</w:t>
      </w:r>
      <w:r>
        <w:rPr>
          <w:rFonts w:cs="Times New Roman" w:hAnsi="Times New Roman" w:eastAsia="Times New Roman" w:ascii="Times New Roman"/>
          <w:color w:val="181818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3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5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eme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2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5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g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3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fi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.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2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7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4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4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39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85"/>
          <w:sz w:val="22"/>
          <w:szCs w:val="22"/>
        </w:rPr>
        <w:t>!</w:t>
      </w:r>
      <w:r>
        <w:rPr>
          <w:rFonts w:cs="Times New Roman" w:hAnsi="Times New Roman" w:eastAsia="Times New Roman" w:ascii="Times New Roman"/>
          <w:color w:val="030303"/>
          <w:spacing w:val="0"/>
          <w:w w:val="85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5"/>
          <w:w w:val="85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2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9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1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89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89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89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38"/>
          <w:w w:val="89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1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1"/>
          <w:sz w:val="22"/>
          <w:szCs w:val="22"/>
        </w:rPr>
        <w:t>2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0</w:t>
      </w:r>
      <w:r>
        <w:rPr>
          <w:rFonts w:cs="Times New Roman" w:hAnsi="Times New Roman" w:eastAsia="Times New Roman" w:ascii="Times New Roman"/>
          <w:color w:val="030303"/>
          <w:spacing w:val="0"/>
          <w:w w:val="82"/>
          <w:sz w:val="22"/>
          <w:szCs w:val="22"/>
        </w:rPr>
        <w:t>1</w:t>
      </w:r>
      <w:r>
        <w:rPr>
          <w:rFonts w:cs="Times New Roman" w:hAnsi="Times New Roman" w:eastAsia="Times New Roman" w:ascii="Times New Roman"/>
          <w:color w:val="030303"/>
          <w:spacing w:val="0"/>
          <w:w w:val="126"/>
          <w:sz w:val="22"/>
          <w:szCs w:val="22"/>
        </w:rPr>
        <w:t>6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10"/>
          <w:w w:val="96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g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g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3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ó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3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G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2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g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ód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g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bu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color w:val="030303"/>
          <w:spacing w:val="2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ma</w:t>
      </w:r>
      <w:r>
        <w:rPr>
          <w:rFonts w:cs="Times New Roman" w:hAnsi="Times New Roman" w:eastAsia="Times New Roman" w:ascii="Times New Roman"/>
          <w:color w:val="030303"/>
          <w:spacing w:val="2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q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efi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2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g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ta</w:t>
      </w:r>
      <w:r>
        <w:rPr>
          <w:rFonts w:cs="Times New Roman" w:hAnsi="Times New Roman" w:eastAsia="Times New Roman" w:ascii="Times New Roman"/>
          <w:color w:val="030303"/>
          <w:spacing w:val="1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ib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3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94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g</w:t>
      </w:r>
      <w:r>
        <w:rPr>
          <w:rFonts w:cs="Times New Roman" w:hAnsi="Times New Roman" w:eastAsia="Times New Roman" w:ascii="Times New Roman"/>
          <w:color w:val="030303"/>
          <w:spacing w:val="0"/>
          <w:w w:val="86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12"/>
          <w:sz w:val="22"/>
          <w:szCs w:val="22"/>
        </w:rPr>
        <w:t>ta</w:t>
      </w:r>
      <w:r>
        <w:rPr>
          <w:rFonts w:cs="Times New Roman" w:hAnsi="Times New Roman" w:eastAsia="Times New Roman" w:ascii="Times New Roman"/>
          <w:color w:val="030303"/>
          <w:spacing w:val="0"/>
          <w:w w:val="86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86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3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3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2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1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fi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-1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ó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5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3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1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ó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1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bu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color w:val="030303"/>
          <w:spacing w:val="4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3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4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2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4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2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no</w:t>
      </w:r>
      <w:r>
        <w:rPr>
          <w:rFonts w:cs="Times New Roman" w:hAnsi="Times New Roman" w:eastAsia="Times New Roman" w:ascii="Times New Roman"/>
          <w:color w:val="030303"/>
          <w:spacing w:val="0"/>
          <w:w w:val="118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86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fi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an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12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12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10"/>
          <w:w w:val="112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1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v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4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3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5"/>
          <w:w w:val="106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tri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y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y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uyo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2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fe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2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3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q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1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sta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3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3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ó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g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3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86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105"/>
          <w:sz w:val="22"/>
          <w:szCs w:val="22"/>
        </w:rPr>
        <w:t>utar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2"/>
          <w:szCs w:val="22"/>
        </w:rPr>
        <w:t>.</w:t>
      </w:r>
      <w:r>
        <w:rPr>
          <w:rFonts w:cs="Times New Roman" w:hAnsi="Times New Roman" w:eastAsia="Times New Roman" w:ascii="Times New Roman"/>
          <w:color w:val="030303"/>
          <w:spacing w:val="39"/>
          <w:w w:val="96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3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fi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ó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1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2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tra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v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é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4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4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18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29"/>
          <w:w w:val="118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g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ta</w:t>
      </w:r>
      <w:r>
        <w:rPr>
          <w:rFonts w:cs="Times New Roman" w:hAnsi="Times New Roman" w:eastAsia="Times New Roman" w:ascii="Times New Roman"/>
          <w:color w:val="030303"/>
          <w:spacing w:val="4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1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g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4"/>
          <w:sz w:val="22"/>
          <w:szCs w:val="22"/>
        </w:rPr>
        <w:t>se</w:t>
      </w:r>
      <w:r>
        <w:rPr>
          <w:rFonts w:cs="Times New Roman" w:hAnsi="Times New Roman" w:eastAsia="Times New Roman" w:ascii="Times New Roman"/>
          <w:color w:val="030303"/>
          <w:spacing w:val="0"/>
          <w:w w:val="124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á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2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1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2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55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22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1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1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v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14"/>
          <w:w w:val="102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4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63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18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fic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ó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4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1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color w:val="030303"/>
          <w:spacing w:val="3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2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1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3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é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4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2"/>
          <w:szCs w:val="22"/>
        </w:rPr>
        <w:t>q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é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sta</w:t>
      </w:r>
      <w:r>
        <w:rPr>
          <w:rFonts w:cs="Times New Roman" w:hAnsi="Times New Roman" w:eastAsia="Times New Roman" w:ascii="Times New Roman"/>
          <w:color w:val="030303"/>
          <w:spacing w:val="1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2"/>
          <w:szCs w:val="22"/>
        </w:rPr>
        <w:t>ú</w:t>
      </w:r>
      <w:r>
        <w:rPr>
          <w:rFonts w:cs="Times New Roman" w:hAnsi="Times New Roman" w:eastAsia="Times New Roman" w:ascii="Times New Roman"/>
          <w:color w:val="030303"/>
          <w:spacing w:val="0"/>
          <w:w w:val="94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18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86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66"/>
          <w:sz w:val="22"/>
          <w:szCs w:val="22"/>
        </w:rPr>
        <w:t>a.</w:t>
      </w:r>
      <w:r>
        <w:rPr>
          <w:rFonts w:cs="Times New Roman" w:hAnsi="Times New Roman" w:eastAsia="Times New Roman" w:ascii="Times New Roman"/>
          <w:color w:val="030303"/>
          <w:spacing w:val="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4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94"/>
          <w:sz w:val="22"/>
          <w:szCs w:val="22"/>
        </w:rPr>
        <w:t>;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2"/>
          <w:szCs w:val="22"/>
        </w:rPr>
      </w:r>
    </w:p>
    <w:p>
      <w:pPr>
        <w:rPr>
          <w:sz w:val="26"/>
          <w:szCs w:val="26"/>
        </w:rPr>
        <w:jc w:val="left"/>
        <w:spacing w:before="8" w:lineRule="exact" w:line="260"/>
      </w:pPr>
      <w:r>
        <w:rPr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2"/>
          <w:szCs w:val="22"/>
        </w:rPr>
        <w:jc w:val="both"/>
        <w:spacing w:lineRule="auto" w:line="245"/>
        <w:ind w:left="116" w:right="115" w:firstLine="5"/>
      </w:pPr>
      <w:r>
        <w:pict>
          <v:shape type="#_x0000_t75" style="position:absolute;margin-left:83.2963pt;margin-top:-0.775473pt;width:451.528pt;height:40.3383pt;mso-position-horizontal-relative:page;mso-position-vertical-relative:paragraph;z-index:-319">
            <v:imagedata o:title="" r:id="rId21"/>
          </v:shape>
        </w:pic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Q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5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í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3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52"/>
          <w:sz w:val="22"/>
          <w:szCs w:val="22"/>
        </w:rPr>
        <w:t>1</w:t>
      </w:r>
      <w:r>
        <w:rPr>
          <w:rFonts w:cs="Times New Roman" w:hAnsi="Times New Roman" w:eastAsia="Times New Roman" w:ascii="Times New Roman"/>
          <w:color w:val="030303"/>
          <w:spacing w:val="0"/>
          <w:w w:val="52"/>
          <w:sz w:val="22"/>
          <w:szCs w:val="22"/>
        </w:rPr>
        <w:t>    </w:t>
      </w:r>
      <w:r>
        <w:rPr>
          <w:rFonts w:cs="Times New Roman" w:hAnsi="Times New Roman" w:eastAsia="Times New Roman" w:ascii="Times New Roman"/>
          <w:color w:val="030303"/>
          <w:spacing w:val="0"/>
          <w:w w:val="52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4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50"/>
          <w:w w:val="113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y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5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g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1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Ú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2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5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tri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y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4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ñ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q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5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1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str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me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94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1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q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1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2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fu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ó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1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g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3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1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4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fica</w:t>
      </w:r>
      <w:r>
        <w:rPr>
          <w:rFonts w:cs="Times New Roman" w:hAnsi="Times New Roman" w:eastAsia="Times New Roman" w:ascii="Times New Roman"/>
          <w:color w:val="030303"/>
          <w:spacing w:val="0"/>
          <w:w w:val="111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1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1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1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y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on</w:t>
      </w:r>
      <w:r>
        <w:rPr>
          <w:rFonts w:cs="Times New Roman" w:hAnsi="Times New Roman" w:eastAsia="Times New Roman" w:ascii="Times New Roman"/>
          <w:color w:val="030303"/>
          <w:spacing w:val="2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fi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2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94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26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v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y</w:t>
      </w:r>
      <w:r>
        <w:rPr>
          <w:rFonts w:cs="Times New Roman" w:hAnsi="Times New Roman" w:eastAsia="Times New Roman" w:ascii="Times New Roman"/>
          <w:color w:val="030303"/>
          <w:spacing w:val="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y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1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1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j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18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1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ar</w:t>
      </w:r>
      <w:r>
        <w:rPr>
          <w:rFonts w:cs="Times New Roman" w:hAnsi="Times New Roman" w:eastAsia="Times New Roman" w:ascii="Times New Roman"/>
          <w:color w:val="030303"/>
          <w:spacing w:val="4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fo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rm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ci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ó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1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-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ó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4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94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ta</w:t>
      </w:r>
      <w:r>
        <w:rPr>
          <w:rFonts w:cs="Times New Roman" w:hAnsi="Times New Roman" w:eastAsia="Times New Roman" w:ascii="Times New Roman"/>
          <w:color w:val="030303"/>
          <w:spacing w:val="0"/>
          <w:w w:val="91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86"/>
          <w:sz w:val="22"/>
          <w:szCs w:val="22"/>
        </w:rPr>
        <w:t>;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2"/>
          <w:szCs w:val="22"/>
        </w:rPr>
      </w:r>
    </w:p>
    <w:p>
      <w:pPr>
        <w:rPr>
          <w:sz w:val="24"/>
          <w:szCs w:val="24"/>
        </w:rPr>
        <w:jc w:val="left"/>
        <w:spacing w:before="15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2"/>
          <w:szCs w:val="22"/>
        </w:rPr>
        <w:jc w:val="both"/>
        <w:spacing w:lineRule="auto" w:line="249"/>
        <w:ind w:left="116" w:right="110" w:firstLine="5"/>
      </w:pPr>
      <w:r>
        <w:pict>
          <v:shape type="#_x0000_t75" style="position:absolute;margin-left:83.2963pt;margin-top:1.62561pt;width:451.768pt;height:50.4228pt;mso-position-horizontal-relative:page;mso-position-vertical-relative:paragraph;z-index:-320">
            <v:imagedata o:title="" r:id="rId22"/>
          </v:shape>
        </w:pic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Q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1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1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í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2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2</w:t>
      </w:r>
      <w:r>
        <w:rPr>
          <w:rFonts w:cs="Times New Roman" w:hAnsi="Times New Roman" w:eastAsia="Times New Roman" w:ascii="Times New Roman"/>
          <w:color w:val="030303"/>
          <w:spacing w:val="1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63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126"/>
          <w:sz w:val="22"/>
          <w:szCs w:val="22"/>
        </w:rPr>
        <w:t>í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1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1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2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q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1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1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2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á</w:t>
      </w:r>
      <w:r>
        <w:rPr>
          <w:rFonts w:cs="Times New Roman" w:hAnsi="Times New Roman" w:eastAsia="Times New Roman" w:ascii="Times New Roman"/>
          <w:color w:val="030303"/>
          <w:spacing w:val="1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4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1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2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rv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3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1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ntas</w:t>
      </w:r>
      <w:r>
        <w:rPr>
          <w:rFonts w:cs="Times New Roman" w:hAnsi="Times New Roman" w:eastAsia="Times New Roman" w:ascii="Times New Roman"/>
          <w:color w:val="030303"/>
          <w:spacing w:val="3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85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1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7"/>
          <w:sz w:val="22"/>
          <w:szCs w:val="22"/>
        </w:rPr>
        <w:t>rn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y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2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q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2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4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18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3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55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18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86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26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94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on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33"/>
          <w:w w:val="106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2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4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art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 </w:t>
      </w:r>
      <w:r>
        <w:rPr>
          <w:rFonts w:cs="Times New Roman" w:hAnsi="Times New Roman" w:eastAsia="Times New Roman" w:ascii="Times New Roman"/>
          <w:color w:val="030303"/>
          <w:spacing w:val="1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y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1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 </w:t>
      </w:r>
      <w:r>
        <w:rPr>
          <w:rFonts w:cs="Times New Roman" w:hAnsi="Times New Roman" w:eastAsia="Times New Roman" w:ascii="Times New Roman"/>
          <w:color w:val="030303"/>
          <w:spacing w:val="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 </w:t>
      </w:r>
      <w:r>
        <w:rPr>
          <w:rFonts w:cs="Times New Roman" w:hAnsi="Times New Roman" w:eastAsia="Times New Roman" w:ascii="Times New Roman"/>
          <w:color w:val="030303"/>
          <w:spacing w:val="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tán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g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2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-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sta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3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69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69"/>
          <w:sz w:val="22"/>
          <w:szCs w:val="22"/>
        </w:rPr>
        <w:t>a.</w:t>
      </w:r>
      <w:r>
        <w:rPr>
          <w:rFonts w:cs="Times New Roman" w:hAnsi="Times New Roman" w:eastAsia="Times New Roman" w:ascii="Times New Roman"/>
          <w:color w:val="030303"/>
          <w:spacing w:val="30"/>
          <w:w w:val="69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ón</w:t>
      </w:r>
      <w:r>
        <w:rPr>
          <w:rFonts w:cs="Times New Roman" w:hAnsi="Times New Roman" w:eastAsia="Times New Roman" w:ascii="Times New Roman"/>
          <w:color w:val="030303"/>
          <w:spacing w:val="3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q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2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4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ro</w:t>
      </w:r>
      <w:r>
        <w:rPr>
          <w:rFonts w:cs="Times New Roman" w:hAnsi="Times New Roman" w:eastAsia="Times New Roman" w:ascii="Times New Roman"/>
          <w:color w:val="030303"/>
          <w:spacing w:val="2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32"/>
          <w:w w:val="100"/>
          <w:sz w:val="22"/>
          <w:szCs w:val="22"/>
        </w:rPr>
        <w:t> </w:t>
      </w:r>
      <w:r>
        <w:rPr>
          <w:rFonts w:cs="Arial" w:hAnsi="Arial" w:eastAsia="Arial" w:ascii="Arial"/>
          <w:color w:val="030303"/>
          <w:spacing w:val="0"/>
          <w:w w:val="100"/>
          <w:sz w:val="21"/>
          <w:szCs w:val="21"/>
        </w:rPr>
        <w:t>y</w:t>
      </w:r>
      <w:r>
        <w:rPr>
          <w:rFonts w:cs="Arial" w:hAnsi="Arial" w:eastAsia="Arial" w:ascii="Arial"/>
          <w:color w:val="030303"/>
          <w:spacing w:val="9"/>
          <w:w w:val="100"/>
          <w:sz w:val="21"/>
          <w:szCs w:val="21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4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q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1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11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9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qu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17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1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85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1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4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18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ón</w:t>
      </w:r>
      <w:r>
        <w:rPr>
          <w:rFonts w:cs="Times New Roman" w:hAnsi="Times New Roman" w:eastAsia="Times New Roman" w:ascii="Times New Roman"/>
          <w:color w:val="030303"/>
          <w:spacing w:val="0"/>
          <w:w w:val="94"/>
          <w:sz w:val="22"/>
          <w:szCs w:val="22"/>
        </w:rPr>
        <w:t>;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2"/>
          <w:szCs w:val="22"/>
        </w:rPr>
      </w:r>
    </w:p>
    <w:p>
      <w:pPr>
        <w:rPr>
          <w:sz w:val="26"/>
          <w:szCs w:val="26"/>
        </w:rPr>
        <w:jc w:val="left"/>
        <w:spacing w:before="6" w:lineRule="exact" w:line="260"/>
      </w:pPr>
      <w:r>
        <w:rPr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2"/>
          <w:szCs w:val="22"/>
        </w:rPr>
        <w:jc w:val="both"/>
        <w:spacing w:lineRule="auto" w:line="248"/>
        <w:ind w:left="111" w:right="115" w:firstLine="5"/>
      </w:pPr>
      <w:r>
        <w:pict>
          <v:shape type="#_x0000_t75" style="position:absolute;margin-left:83.0562pt;margin-top:-0.775472pt;width:451.768pt;height:118.854pt;mso-position-horizontal-relative:page;mso-position-vertical-relative:paragraph;z-index:-321">
            <v:imagedata o:title="" r:id="rId23"/>
          </v:shape>
        </w:pic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Q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2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12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2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3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1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art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í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56"/>
          <w:sz w:val="22"/>
          <w:szCs w:val="22"/>
        </w:rPr>
        <w:t>1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5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-1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2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g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4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3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2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ó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4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2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1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y</w:t>
      </w:r>
      <w:r>
        <w:rPr>
          <w:rFonts w:cs="Times New Roman" w:hAnsi="Times New Roman" w:eastAsia="Times New Roman" w:ascii="Times New Roman"/>
          <w:color w:val="030303"/>
          <w:spacing w:val="2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2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88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17"/>
          <w:sz w:val="22"/>
          <w:szCs w:val="22"/>
        </w:rPr>
        <w:t>g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17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tr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2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9"/>
          <w:sz w:val="22"/>
          <w:szCs w:val="22"/>
        </w:rPr>
        <w:t>Ú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94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uy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4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ñ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an</w:t>
      </w:r>
      <w:r>
        <w:rPr>
          <w:rFonts w:cs="Times New Roman" w:hAnsi="Times New Roman" w:eastAsia="Times New Roman" w:ascii="Times New Roman"/>
          <w:color w:val="030303"/>
          <w:spacing w:val="1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q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1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v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2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2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1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á</w:t>
      </w:r>
      <w:r>
        <w:rPr>
          <w:rFonts w:cs="Times New Roman" w:hAnsi="Times New Roman" w:eastAsia="Times New Roman" w:ascii="Times New Roman"/>
          <w:color w:val="030303"/>
          <w:spacing w:val="2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17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1"/>
          <w:w w:val="117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11"/>
          <w:w w:val="113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17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86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pc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ón</w:t>
      </w:r>
      <w:r>
        <w:rPr>
          <w:rFonts w:cs="Times New Roman" w:hAnsi="Times New Roman" w:eastAsia="Times New Roman" w:ascii="Times New Roman"/>
          <w:color w:val="030303"/>
          <w:spacing w:val="6"/>
          <w:w w:val="109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1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89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j</w:t>
      </w:r>
      <w:r>
        <w:rPr>
          <w:rFonts w:cs="Times New Roman" w:hAnsi="Times New Roman" w:eastAsia="Times New Roman" w:ascii="Times New Roman"/>
          <w:color w:val="030303"/>
          <w:spacing w:val="0"/>
          <w:w w:val="118"/>
          <w:sz w:val="22"/>
          <w:szCs w:val="22"/>
        </w:rPr>
        <w:t>et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9"/>
          <w:w w:val="96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v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2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1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g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2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Ú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2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1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y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5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tre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2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1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636363"/>
          <w:spacing w:val="0"/>
          <w:w w:val="17"/>
          <w:sz w:val="22"/>
          <w:szCs w:val="22"/>
        </w:rPr>
        <w:t>.</w:t>
      </w:r>
      <w:r>
        <w:rPr>
          <w:rFonts w:cs="Times New Roman" w:hAnsi="Times New Roman" w:eastAsia="Times New Roman" w:ascii="Times New Roman"/>
          <w:color w:val="636363"/>
          <w:spacing w:val="0"/>
          <w:w w:val="17"/>
          <w:sz w:val="22"/>
          <w:szCs w:val="22"/>
        </w:rPr>
        <w:t>    </w:t>
      </w:r>
      <w:r>
        <w:rPr>
          <w:rFonts w:cs="Times New Roman" w:hAnsi="Times New Roman" w:eastAsia="Times New Roman" w:ascii="Times New Roman"/>
          <w:color w:val="636363"/>
          <w:spacing w:val="0"/>
          <w:w w:val="17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2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4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hu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11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v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fi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do</w:t>
      </w:r>
      <w:r>
        <w:rPr>
          <w:rFonts w:cs="Times New Roman" w:hAnsi="Times New Roman" w:eastAsia="Times New Roman" w:ascii="Times New Roman"/>
          <w:color w:val="030303"/>
          <w:spacing w:val="4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q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2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2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uy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3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no</w:t>
      </w:r>
      <w:r>
        <w:rPr>
          <w:rFonts w:cs="Times New Roman" w:hAnsi="Times New Roman" w:eastAsia="Times New Roman" w:ascii="Times New Roman"/>
          <w:color w:val="030303"/>
          <w:spacing w:val="2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3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gú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4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94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-2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1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v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3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3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63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18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2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ó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4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q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2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3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2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;</w:t>
      </w:r>
      <w:r>
        <w:rPr>
          <w:rFonts w:cs="Times New Roman" w:hAnsi="Times New Roman" w:eastAsia="Times New Roman" w:ascii="Times New Roman"/>
          <w:color w:val="030303"/>
          <w:spacing w:val="1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2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no</w:t>
      </w:r>
      <w:r>
        <w:rPr>
          <w:rFonts w:cs="Times New Roman" w:hAnsi="Times New Roman" w:eastAsia="Times New Roman" w:ascii="Times New Roman"/>
          <w:color w:val="030303"/>
          <w:spacing w:val="1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h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y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1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do</w:t>
      </w:r>
      <w:r>
        <w:rPr>
          <w:rFonts w:cs="Times New Roman" w:hAnsi="Times New Roman" w:eastAsia="Times New Roman" w:ascii="Times New Roman"/>
          <w:color w:val="030303"/>
          <w:spacing w:val="4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1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ecl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color w:val="030303"/>
          <w:spacing w:val="4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1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ás</w:t>
      </w:r>
      <w:r>
        <w:rPr>
          <w:rFonts w:cs="Times New Roman" w:hAnsi="Times New Roman" w:eastAsia="Times New Roman" w:ascii="Times New Roman"/>
          <w:color w:val="030303"/>
          <w:spacing w:val="2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ce</w:t>
      </w:r>
      <w:r>
        <w:rPr>
          <w:rFonts w:cs="Times New Roman" w:hAnsi="Times New Roman" w:eastAsia="Times New Roman" w:ascii="Times New Roman"/>
          <w:color w:val="030303"/>
          <w:spacing w:val="2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2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vo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1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ta</w:t>
      </w:r>
      <w:r>
        <w:rPr>
          <w:rFonts w:cs="Times New Roman" w:hAnsi="Times New Roman" w:eastAsia="Times New Roman" w:ascii="Times New Roman"/>
          <w:color w:val="030303"/>
          <w:spacing w:val="0"/>
          <w:w w:val="94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94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erí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odo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4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2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4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1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g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str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v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3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onó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181818"/>
          <w:spacing w:val="0"/>
          <w:w w:val="100"/>
          <w:sz w:val="22"/>
          <w:szCs w:val="22"/>
        </w:rPr>
        <w:t>;</w:t>
      </w:r>
      <w:r>
        <w:rPr>
          <w:rFonts w:cs="Times New Roman" w:hAnsi="Times New Roman" w:eastAsia="Times New Roman" w:ascii="Times New Roman"/>
          <w:color w:val="181818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181818"/>
          <w:spacing w:val="5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5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1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sta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4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18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18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21"/>
          <w:w w:val="118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fa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3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ili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za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ó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4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2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g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ún</w:t>
      </w:r>
      <w:r>
        <w:rPr>
          <w:rFonts w:cs="Times New Roman" w:hAnsi="Times New Roman" w:eastAsia="Times New Roman" w:ascii="Times New Roman"/>
          <w:color w:val="030303"/>
          <w:spacing w:val="3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2"/>
          <w:szCs w:val="22"/>
        </w:rPr>
        <w:t>v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29"/>
          <w:w w:val="104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ú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color w:val="030303"/>
          <w:spacing w:val="4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25"/>
          <w:w w:val="108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5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2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20"/>
          <w:w w:val="113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1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color w:val="363636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3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5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2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nm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94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4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2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2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92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28"/>
          <w:w w:val="92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v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3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onó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2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17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86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ci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ó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2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1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g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3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2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5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2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5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2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2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2"/>
          <w:szCs w:val="22"/>
        </w:rPr>
        <w:t>q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1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sta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2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70"/>
          <w:sz w:val="22"/>
          <w:szCs w:val="22"/>
        </w:rPr>
        <w:t>j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ta</w:t>
      </w:r>
      <w:r>
        <w:rPr>
          <w:rFonts w:cs="Times New Roman" w:hAnsi="Times New Roman" w:eastAsia="Times New Roman" w:ascii="Times New Roman"/>
          <w:color w:val="030303"/>
          <w:spacing w:val="0"/>
          <w:w w:val="86"/>
          <w:sz w:val="22"/>
          <w:szCs w:val="22"/>
        </w:rPr>
        <w:t>;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2"/>
          <w:szCs w:val="22"/>
        </w:rPr>
      </w:r>
    </w:p>
    <w:p>
      <w:pPr>
        <w:rPr>
          <w:sz w:val="24"/>
          <w:szCs w:val="24"/>
        </w:rPr>
        <w:jc w:val="left"/>
        <w:spacing w:before="1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2"/>
          <w:szCs w:val="22"/>
        </w:rPr>
        <w:jc w:val="both"/>
        <w:spacing w:lineRule="auto" w:line="252"/>
        <w:ind w:left="125" w:right="106" w:firstLine="5"/>
      </w:pPr>
      <w:r>
        <w:pict>
          <v:shape type="#_x0000_t75" style="position:absolute;margin-left:83.7763pt;margin-top:0.905289pt;width:451.528pt;height:52.3437pt;mso-position-horizontal-relative:page;mso-position-vertical-relative:paragraph;z-index:-322">
            <v:imagedata o:title="" r:id="rId24"/>
          </v:shape>
        </w:pic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Q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5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1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93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1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fi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5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wn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 </w:t>
      </w:r>
      <w:r>
        <w:rPr>
          <w:rFonts w:cs="Times New Roman" w:hAnsi="Times New Roman" w:eastAsia="Times New Roman" w:ascii="Times New Roman"/>
          <w:color w:val="030303"/>
          <w:spacing w:val="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52"/>
          <w:sz w:val="22"/>
          <w:szCs w:val="22"/>
        </w:rPr>
        <w:t>1</w:t>
      </w:r>
      <w:r>
        <w:rPr>
          <w:rFonts w:cs="Times New Roman" w:hAnsi="Times New Roman" w:eastAsia="Times New Roman" w:ascii="Times New Roman"/>
          <w:color w:val="030303"/>
          <w:spacing w:val="0"/>
          <w:w w:val="122"/>
          <w:sz w:val="22"/>
          <w:szCs w:val="22"/>
        </w:rPr>
        <w:t>6</w:t>
      </w:r>
      <w:r>
        <w:rPr>
          <w:rFonts w:cs="Times New Roman" w:hAnsi="Times New Roman" w:eastAsia="Times New Roman" w:ascii="Times New Roman"/>
          <w:color w:val="030303"/>
          <w:spacing w:val="0"/>
          <w:w w:val="122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10"/>
          <w:w w:val="122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5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art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í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5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48"/>
          <w:sz w:val="22"/>
          <w:szCs w:val="22"/>
        </w:rPr>
        <w:t>1</w:t>
      </w:r>
      <w:r>
        <w:rPr>
          <w:rFonts w:cs="Times New Roman" w:hAnsi="Times New Roman" w:eastAsia="Times New Roman" w:ascii="Times New Roman"/>
          <w:color w:val="030303"/>
          <w:spacing w:val="8"/>
          <w:w w:val="48"/>
          <w:sz w:val="22"/>
          <w:szCs w:val="22"/>
        </w:rPr>
        <w:t> </w:t>
      </w:r>
      <w:r>
        <w:rPr>
          <w:rFonts w:cs="Arial" w:hAnsi="Arial" w:eastAsia="Arial" w:ascii="Arial"/>
          <w:color w:val="030303"/>
          <w:spacing w:val="0"/>
          <w:w w:val="61"/>
          <w:sz w:val="21"/>
          <w:szCs w:val="21"/>
        </w:rPr>
        <w:t>O</w:t>
      </w:r>
      <w:r>
        <w:rPr>
          <w:rFonts w:cs="Arial" w:hAnsi="Arial" w:eastAsia="Arial" w:ascii="Arial"/>
          <w:color w:val="030303"/>
          <w:spacing w:val="0"/>
          <w:w w:val="61"/>
          <w:sz w:val="21"/>
          <w:szCs w:val="21"/>
        </w:rPr>
        <w:t>  </w:t>
      </w:r>
      <w:r>
        <w:rPr>
          <w:rFonts w:cs="Arial" w:hAnsi="Arial" w:eastAsia="Arial" w:ascii="Arial"/>
          <w:color w:val="030303"/>
          <w:spacing w:val="14"/>
          <w:w w:val="61"/>
          <w:sz w:val="21"/>
          <w:szCs w:val="21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18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51"/>
          <w:w w:val="118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y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1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5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é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g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2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2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85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26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10"/>
          <w:sz w:val="22"/>
          <w:szCs w:val="22"/>
        </w:rPr>
        <w:t>rn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2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q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1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án</w:t>
      </w:r>
      <w:r>
        <w:rPr>
          <w:rFonts w:cs="Times New Roman" w:hAnsi="Times New Roman" w:eastAsia="Times New Roman" w:ascii="Times New Roman"/>
          <w:color w:val="030303"/>
          <w:spacing w:val="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2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12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2"/>
          <w:w w:val="112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2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g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2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q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1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3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1"/>
          <w:sz w:val="22"/>
          <w:szCs w:val="22"/>
        </w:rPr>
        <w:t>v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12"/>
          <w:sz w:val="22"/>
          <w:szCs w:val="22"/>
        </w:rPr>
        <w:t>ta</w:t>
      </w:r>
      <w:r>
        <w:rPr>
          <w:rFonts w:cs="Times New Roman" w:hAnsi="Times New Roman" w:eastAsia="Times New Roman" w:ascii="Times New Roman"/>
          <w:color w:val="030303"/>
          <w:spacing w:val="0"/>
          <w:w w:val="112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fa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1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x</w:t>
      </w:r>
      <w:r>
        <w:rPr>
          <w:rFonts w:cs="Times New Roman" w:hAnsi="Times New Roman" w:eastAsia="Times New Roman" w:ascii="Times New Roman"/>
          <w:color w:val="030303"/>
          <w:spacing w:val="0"/>
          <w:w w:val="94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2"/>
          <w:szCs w:val="22"/>
        </w:rPr>
        <w:t>st</w:t>
      </w:r>
      <w:r>
        <w:rPr>
          <w:rFonts w:cs="Times New Roman" w:hAnsi="Times New Roman" w:eastAsia="Times New Roman" w:ascii="Times New Roman"/>
          <w:color w:val="030303"/>
          <w:spacing w:val="0"/>
          <w:w w:val="9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1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2"/>
          <w:w w:val="106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4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za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2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g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1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2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2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9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x</w:t>
      </w:r>
      <w:r>
        <w:rPr>
          <w:rFonts w:cs="Times New Roman" w:hAnsi="Times New Roman" w:eastAsia="Times New Roman" w:ascii="Times New Roman"/>
          <w:color w:val="030303"/>
          <w:spacing w:val="0"/>
          <w:w w:val="86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12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1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1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fa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2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89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9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1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86"/>
          <w:sz w:val="22"/>
          <w:szCs w:val="22"/>
        </w:rPr>
        <w:t>;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2"/>
          <w:szCs w:val="22"/>
        </w:rPr>
      </w:r>
    </w:p>
    <w:p>
      <w:pPr>
        <w:rPr>
          <w:sz w:val="24"/>
          <w:szCs w:val="24"/>
        </w:rPr>
        <w:jc w:val="left"/>
        <w:spacing w:before="4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2"/>
          <w:szCs w:val="22"/>
        </w:rPr>
        <w:jc w:val="both"/>
        <w:spacing w:lineRule="auto" w:line="245"/>
        <w:ind w:left="140" w:right="99" w:hanging="5"/>
      </w:pPr>
      <w:r>
        <w:pict>
          <v:shape type="#_x0000_t75" style="position:absolute;margin-left:84.2564pt;margin-top:0.184964pt;width:451.288pt;height:53.064pt;mso-position-horizontal-relative:page;mso-position-vertical-relative:paragraph;z-index:-323">
            <v:imagedata o:title="" r:id="rId25"/>
          </v:shape>
        </w:pic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Q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4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4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1"/>
          <w:sz w:val="22"/>
          <w:szCs w:val="22"/>
        </w:rPr>
        <w:t>ú</w:t>
      </w:r>
      <w:r>
        <w:rPr>
          <w:rFonts w:cs="Times New Roman" w:hAnsi="Times New Roman" w:eastAsia="Times New Roman" w:ascii="Times New Roman"/>
          <w:color w:val="030303"/>
          <w:spacing w:val="0"/>
          <w:w w:val="94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26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86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5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3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í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2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52"/>
          <w:sz w:val="22"/>
          <w:szCs w:val="22"/>
        </w:rPr>
        <w:t>1</w:t>
      </w:r>
      <w:r>
        <w:rPr>
          <w:rFonts w:cs="Times New Roman" w:hAnsi="Times New Roman" w:eastAsia="Times New Roman" w:ascii="Times New Roman"/>
          <w:color w:val="030303"/>
          <w:spacing w:val="0"/>
          <w:w w:val="122"/>
          <w:sz w:val="22"/>
          <w:szCs w:val="22"/>
        </w:rPr>
        <w:t>0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1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20"/>
          <w:w w:val="78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4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18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36"/>
          <w:w w:val="118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y</w:t>
      </w:r>
      <w:r>
        <w:rPr>
          <w:rFonts w:cs="Times New Roman" w:hAnsi="Times New Roman" w:eastAsia="Times New Roman" w:ascii="Times New Roman"/>
          <w:color w:val="030303"/>
          <w:spacing w:val="4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4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é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g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1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1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q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4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18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18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99"/>
          <w:sz w:val="22"/>
          <w:szCs w:val="22"/>
        </w:rPr>
        <w:t>fo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rm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ció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20"/>
          <w:w w:val="113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2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2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ác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2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fi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ó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2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fi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4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gr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v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3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stará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j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12"/>
          <w:sz w:val="22"/>
          <w:szCs w:val="22"/>
        </w:rPr>
        <w:t>ta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3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2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v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4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4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40"/>
          <w:w w:val="113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y</w:t>
      </w:r>
      <w:r>
        <w:rPr>
          <w:rFonts w:cs="Times New Roman" w:hAnsi="Times New Roman" w:eastAsia="Times New Roman" w:ascii="Times New Roman"/>
          <w:color w:val="181818"/>
          <w:spacing w:val="0"/>
          <w:w w:val="61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color w:val="181818"/>
          <w:spacing w:val="45"/>
          <w:w w:val="61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í</w:t>
      </w:r>
      <w:r>
        <w:rPr>
          <w:rFonts w:cs="Times New Roman" w:hAnsi="Times New Roman" w:eastAsia="Times New Roman" w:ascii="Times New Roman"/>
          <w:color w:val="030303"/>
          <w:spacing w:val="4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5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tam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á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4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á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1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3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v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2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63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45"/>
          <w:w w:val="113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form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ó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2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on</w:t>
      </w:r>
      <w:r>
        <w:rPr>
          <w:rFonts w:cs="Times New Roman" w:hAnsi="Times New Roman" w:eastAsia="Times New Roman" w:ascii="Times New Roman"/>
          <w:color w:val="030303"/>
          <w:spacing w:val="1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181818"/>
          <w:spacing w:val="0"/>
          <w:w w:val="100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color w:val="181818"/>
          <w:spacing w:val="2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color w:val="030303"/>
          <w:spacing w:val="4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ñ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3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y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4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2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8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ta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11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á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18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86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2"/>
          <w:szCs w:val="22"/>
        </w:rPr>
        <w:t>ca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181818"/>
          <w:spacing w:val="0"/>
          <w:w w:val="94"/>
          <w:sz w:val="22"/>
          <w:szCs w:val="22"/>
        </w:rPr>
        <w:t>;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2"/>
          <w:szCs w:val="22"/>
        </w:rPr>
      </w:r>
    </w:p>
    <w:p>
      <w:pPr>
        <w:rPr>
          <w:sz w:val="24"/>
          <w:szCs w:val="24"/>
        </w:rPr>
        <w:jc w:val="left"/>
        <w:spacing w:before="17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2"/>
          <w:szCs w:val="22"/>
        </w:rPr>
        <w:jc w:val="both"/>
        <w:spacing w:lineRule="auto" w:line="246"/>
        <w:ind w:left="149" w:right="86"/>
      </w:pPr>
      <w:r>
        <w:pict>
          <v:shape type="#_x0000_t75" style="position:absolute;margin-left:84.9766pt;margin-top:0.425073pt;width:451.288pt;height:78.9958pt;mso-position-horizontal-relative:page;mso-position-vertical-relative:paragraph;z-index:-324">
            <v:imagedata o:title="" r:id="rId26"/>
          </v:shape>
        </w:pic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Q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2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2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í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3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2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4</w:t>
      </w:r>
      <w:r>
        <w:rPr>
          <w:rFonts w:cs="Times New Roman" w:hAnsi="Times New Roman" w:eastAsia="Times New Roman" w:ascii="Times New Roman"/>
          <w:color w:val="030303"/>
          <w:spacing w:val="3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2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9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g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9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1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32"/>
          <w:w w:val="96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4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18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32"/>
          <w:w w:val="118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ó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3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27"/>
          <w:w w:val="113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y</w:t>
      </w:r>
      <w:r>
        <w:rPr>
          <w:rFonts w:cs="Times New Roman" w:hAnsi="Times New Roman" w:eastAsia="Times New Roman" w:ascii="Times New Roman"/>
          <w:color w:val="030303"/>
          <w:spacing w:val="3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2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é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g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bu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1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18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7"/>
          <w:sz w:val="22"/>
          <w:szCs w:val="22"/>
        </w:rPr>
        <w:t>rn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4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q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2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2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1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88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31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25"/>
          <w:w w:val="98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g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1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91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40"/>
          <w:w w:val="91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án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181818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x</w:t>
      </w:r>
      <w:r>
        <w:rPr>
          <w:rFonts w:cs="Times New Roman" w:hAnsi="Times New Roman" w:eastAsia="Times New Roman" w:ascii="Times New Roman"/>
          <w:color w:val="030303"/>
          <w:spacing w:val="0"/>
          <w:w w:val="94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1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1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34"/>
          <w:w w:val="106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q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5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3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95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95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2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no</w:t>
      </w:r>
      <w:r>
        <w:rPr>
          <w:rFonts w:cs="Times New Roman" w:hAnsi="Times New Roman" w:eastAsia="Times New Roman" w:ascii="Times New Roman"/>
          <w:color w:val="030303"/>
          <w:spacing w:val="2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1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12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94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94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47"/>
          <w:sz w:val="22"/>
          <w:szCs w:val="22"/>
        </w:rPr>
        <w:t>:</w:t>
      </w:r>
      <w:r>
        <w:rPr>
          <w:rFonts w:cs="Times New Roman" w:hAnsi="Times New Roman" w:eastAsia="Times New Roman" w:ascii="Times New Roman"/>
          <w:color w:val="030303"/>
          <w:spacing w:val="2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1"/>
          <w:sz w:val="22"/>
          <w:szCs w:val="22"/>
        </w:rPr>
        <w:t>v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17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fic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ar</w:t>
      </w:r>
      <w:r>
        <w:rPr>
          <w:rFonts w:cs="Times New Roman" w:hAnsi="Times New Roman" w:eastAsia="Times New Roman" w:ascii="Times New Roman"/>
          <w:color w:val="030303"/>
          <w:spacing w:val="1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1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j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ció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3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3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1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un</w:t>
      </w:r>
      <w:r>
        <w:rPr>
          <w:rFonts w:cs="Times New Roman" w:hAnsi="Times New Roman" w:eastAsia="Times New Roman" w:ascii="Times New Roman"/>
          <w:color w:val="030303"/>
          <w:spacing w:val="2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3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11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18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v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2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y</w:t>
      </w:r>
      <w:r>
        <w:rPr>
          <w:rFonts w:cs="Times New Roman" w:hAnsi="Times New Roman" w:eastAsia="Times New Roman" w:ascii="Times New Roman"/>
          <w:color w:val="030303"/>
          <w:spacing w:val="1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l.</w:t>
      </w:r>
      <w:r>
        <w:rPr>
          <w:rFonts w:cs="Times New Roman" w:hAnsi="Times New Roman" w:eastAsia="Times New Roman" w:ascii="Times New Roman"/>
          <w:color w:val="030303"/>
          <w:spacing w:val="4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2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1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3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1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cie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181818"/>
          <w:spacing w:val="0"/>
          <w:w w:val="100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color w:val="181818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181818"/>
          <w:spacing w:val="23"/>
          <w:w w:val="100"/>
          <w:sz w:val="22"/>
          <w:szCs w:val="22"/>
        </w:rPr>
        <w:t> </w:t>
      </w:r>
      <w:r>
        <w:rPr>
          <w:rFonts w:cs="Arial" w:hAnsi="Arial" w:eastAsia="Arial" w:ascii="Arial"/>
          <w:color w:val="030303"/>
          <w:spacing w:val="0"/>
          <w:w w:val="100"/>
          <w:sz w:val="21"/>
          <w:szCs w:val="21"/>
        </w:rPr>
        <w:t>y</w:t>
      </w:r>
      <w:r>
        <w:rPr>
          <w:rFonts w:cs="Arial" w:hAnsi="Arial" w:eastAsia="Arial" w:ascii="Arial"/>
          <w:color w:val="030303"/>
          <w:spacing w:val="0"/>
          <w:w w:val="100"/>
          <w:sz w:val="21"/>
          <w:szCs w:val="21"/>
        </w:rPr>
        <w:t> </w:t>
      </w:r>
      <w:r>
        <w:rPr>
          <w:rFonts w:cs="Arial" w:hAnsi="Arial" w:eastAsia="Arial" w:ascii="Arial"/>
          <w:color w:val="030303"/>
          <w:spacing w:val="5"/>
          <w:w w:val="100"/>
          <w:sz w:val="21"/>
          <w:szCs w:val="21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2"/>
          <w:szCs w:val="22"/>
        </w:rPr>
        <w:t>pe</w:t>
      </w:r>
      <w:r>
        <w:rPr>
          <w:rFonts w:cs="Times New Roman" w:hAnsi="Times New Roman" w:eastAsia="Times New Roman" w:ascii="Times New Roman"/>
          <w:color w:val="030303"/>
          <w:spacing w:val="0"/>
          <w:w w:val="117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70"/>
          <w:sz w:val="22"/>
          <w:szCs w:val="22"/>
        </w:rPr>
        <w:t>j</w:t>
      </w:r>
      <w:r>
        <w:rPr>
          <w:rFonts w:cs="Times New Roman" w:hAnsi="Times New Roman" w:eastAsia="Times New Roman" w:ascii="Times New Roman"/>
          <w:color w:val="030303"/>
          <w:spacing w:val="0"/>
          <w:w w:val="117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94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17"/>
          <w:w w:val="104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1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2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92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92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30"/>
          <w:w w:val="92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ñ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3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rá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4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2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x</w:t>
      </w:r>
      <w:r>
        <w:rPr>
          <w:rFonts w:cs="Times New Roman" w:hAnsi="Times New Roman" w:eastAsia="Times New Roman" w:ascii="Times New Roman"/>
          <w:color w:val="030303"/>
          <w:spacing w:val="0"/>
          <w:w w:val="86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18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18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12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12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17"/>
          <w:w w:val="112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q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9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ll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4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3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18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3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3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12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35"/>
          <w:w w:val="112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4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2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v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fi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3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st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ó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7"/>
          <w:w w:val="102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3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2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v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é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4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tan</w:t>
      </w:r>
      <w:r>
        <w:rPr>
          <w:rFonts w:cs="Times New Roman" w:hAnsi="Times New Roman" w:eastAsia="Times New Roman" w:ascii="Times New Roman"/>
          <w:color w:val="030303"/>
          <w:spacing w:val="0"/>
          <w:w w:val="118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ú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os</w:t>
      </w:r>
      <w:r>
        <w:rPr>
          <w:rFonts w:cs="Times New Roman" w:hAnsi="Times New Roman" w:eastAsia="Times New Roman" w:ascii="Times New Roman"/>
          <w:color w:val="030303"/>
          <w:spacing w:val="2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1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17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v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12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87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color w:val="030303"/>
          <w:spacing w:val="2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g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ún</w:t>
      </w:r>
      <w:r>
        <w:rPr>
          <w:rFonts w:cs="Times New Roman" w:hAnsi="Times New Roman" w:eastAsia="Times New Roman" w:ascii="Times New Roman"/>
          <w:color w:val="030303"/>
          <w:spacing w:val="1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3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2"/>
          <w:szCs w:val="22"/>
        </w:rPr>
        <w:t>rr</w:t>
      </w:r>
      <w:r>
        <w:rPr>
          <w:rFonts w:cs="Times New Roman" w:hAnsi="Times New Roman" w:eastAsia="Times New Roman" w:ascii="Times New Roman"/>
          <w:color w:val="030303"/>
          <w:spacing w:val="0"/>
          <w:w w:val="9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12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po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;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2"/>
          <w:szCs w:val="22"/>
        </w:rPr>
      </w:r>
    </w:p>
    <w:p>
      <w:pPr>
        <w:rPr>
          <w:sz w:val="22"/>
          <w:szCs w:val="22"/>
        </w:rPr>
        <w:jc w:val="left"/>
        <w:spacing w:before="15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2"/>
          <w:szCs w:val="22"/>
        </w:rPr>
        <w:jc w:val="both"/>
        <w:spacing w:lineRule="auto" w:line="249"/>
        <w:ind w:left="154" w:right="72"/>
        <w:sectPr>
          <w:pgSz w:w="12300" w:h="15900"/>
          <w:pgMar w:top="1500" w:bottom="280" w:left="1560" w:right="1460"/>
        </w:sectPr>
      </w:pPr>
      <w:r>
        <w:pict>
          <v:shape type="#_x0000_t75" style="position:absolute;margin-left:85.2166pt;margin-top:-0.0551445pt;width:451.768pt;height:66.7502pt;mso-position-horizontal-relative:page;mso-position-vertical-relative:paragraph;z-index:-325">
            <v:imagedata o:title="" r:id="rId27"/>
          </v:shape>
        </w:pic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Q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3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3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íc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5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2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5</w:t>
      </w:r>
      <w:r>
        <w:rPr>
          <w:rFonts w:cs="Times New Roman" w:hAnsi="Times New Roman" w:eastAsia="Times New Roman" w:ascii="Times New Roman"/>
          <w:color w:val="030303"/>
          <w:spacing w:val="4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i/>
          <w:color w:val="030303"/>
          <w:spacing w:val="0"/>
          <w:w w:val="94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i/>
          <w:color w:val="030303"/>
          <w:spacing w:val="0"/>
          <w:w w:val="106"/>
          <w:sz w:val="22"/>
          <w:szCs w:val="22"/>
        </w:rPr>
        <w:t>bí</w:t>
      </w:r>
      <w:r>
        <w:rPr>
          <w:rFonts w:cs="Times New Roman" w:hAnsi="Times New Roman" w:eastAsia="Times New Roman" w:ascii="Times New Roman"/>
          <w:i/>
          <w:color w:val="030303"/>
          <w:spacing w:val="0"/>
          <w:w w:val="109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i/>
          <w:color w:val="030303"/>
          <w:spacing w:val="0"/>
          <w:w w:val="78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i/>
          <w:color w:val="030303"/>
          <w:spacing w:val="0"/>
          <w:w w:val="105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i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i/>
          <w:color w:val="030303"/>
          <w:spacing w:val="-1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ñ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4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q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4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3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rá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2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8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re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-1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f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1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3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q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ll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q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3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1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h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an</w:t>
      </w:r>
      <w:r>
        <w:rPr>
          <w:rFonts w:cs="Times New Roman" w:hAnsi="Times New Roman" w:eastAsia="Times New Roman" w:ascii="Times New Roman"/>
          <w:color w:val="030303"/>
          <w:spacing w:val="2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4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181818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4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3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ó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5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fi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3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2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v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4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1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on</w:t>
      </w:r>
      <w:r>
        <w:rPr>
          <w:rFonts w:cs="Times New Roman" w:hAnsi="Times New Roman" w:eastAsia="Times New Roman" w:ascii="Times New Roman"/>
          <w:color w:val="030303"/>
          <w:spacing w:val="3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ó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li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2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25"/>
          <w:w w:val="113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v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color w:val="030303"/>
          <w:spacing w:val="3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q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3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f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3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1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2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4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color w:val="030303"/>
          <w:spacing w:val="4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tan</w:t>
      </w:r>
      <w:r>
        <w:rPr>
          <w:rFonts w:cs="Times New Roman" w:hAnsi="Times New Roman" w:eastAsia="Times New Roman" w:ascii="Times New Roman"/>
          <w:color w:val="030303"/>
          <w:spacing w:val="4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18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16"/>
          <w:w w:val="118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x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1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3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84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94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87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color w:val="030303"/>
          <w:spacing w:val="0"/>
          <w:w w:val="87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2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v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3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nó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3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j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fi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 </w:t>
      </w:r>
      <w:r>
        <w:rPr>
          <w:rFonts w:cs="Times New Roman" w:hAnsi="Times New Roman" w:eastAsia="Times New Roman" w:ascii="Times New Roman"/>
          <w:color w:val="030303"/>
          <w:spacing w:val="1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2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 </w:t>
      </w:r>
      <w:r>
        <w:rPr>
          <w:rFonts w:cs="Times New Roman" w:hAnsi="Times New Roman" w:eastAsia="Times New Roman" w:ascii="Times New Roman"/>
          <w:color w:val="030303"/>
          <w:spacing w:val="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2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fi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94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12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87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color w:val="030303"/>
          <w:spacing w:val="0"/>
          <w:w w:val="87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fic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3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gr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color w:val="030303"/>
          <w:spacing w:val="1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ost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1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y</w:t>
      </w:r>
      <w:r>
        <w:rPr>
          <w:rFonts w:cs="Times New Roman" w:hAnsi="Times New Roman" w:eastAsia="Times New Roman" w:ascii="Times New Roman"/>
          <w:color w:val="030303"/>
          <w:spacing w:val="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g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1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v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9"/>
          <w:w w:val="103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1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li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g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ac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94"/>
          <w:sz w:val="22"/>
          <w:szCs w:val="22"/>
        </w:rPr>
        <w:t>;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2"/>
          <w:szCs w:val="22"/>
        </w:rPr>
      </w:r>
    </w:p>
    <w:p>
      <w:pPr>
        <w:rPr>
          <w:sz w:val="18"/>
          <w:szCs w:val="18"/>
        </w:rPr>
        <w:jc w:val="left"/>
        <w:spacing w:before="5" w:lineRule="exact" w:line="180"/>
      </w:pPr>
      <w:r>
        <w:pict>
          <v:shape type="#_x0000_t202" style="position:absolute;margin-left:58.5487pt;margin-top:37.6611pt;width:54.2295pt;height:37pt;mso-position-horizontal-relative:page;mso-position-vertical-relative:page;z-index:-304" filled="f" stroked="f">
            <v:textbox inset="0,0,0,0">
              <w:txbxContent>
                <w:p>
                  <w:pPr>
                    <w:rPr>
                      <w:rFonts w:cs="Arial" w:hAnsi="Arial" w:eastAsia="Arial" w:ascii="Arial"/>
                      <w:sz w:val="74"/>
                      <w:szCs w:val="74"/>
                    </w:rPr>
                    <w:jc w:val="left"/>
                    <w:spacing w:lineRule="exact" w:line="740"/>
                    <w:ind w:right="-131"/>
                  </w:pPr>
                  <w:r>
                    <w:rPr>
                      <w:rFonts w:cs="Arial" w:hAnsi="Arial" w:eastAsia="Arial" w:ascii="Arial"/>
                      <w:i/>
                      <w:color w:val="030303"/>
                      <w:w w:val="89"/>
                      <w:position w:val="-1"/>
                      <w:sz w:val="74"/>
                      <w:szCs w:val="74"/>
                    </w:rPr>
                    <w:t>S</w:t>
                  </w:r>
                  <w:r>
                    <w:rPr>
                      <w:rFonts w:cs="Arial" w:hAnsi="Arial" w:eastAsia="Arial" w:ascii="Arial"/>
                      <w:i/>
                      <w:color w:val="030303"/>
                      <w:w w:val="81"/>
                      <w:position w:val="-1"/>
                      <w:sz w:val="74"/>
                      <w:szCs w:val="74"/>
                    </w:rPr>
                    <w:t>R</w:t>
                  </w:r>
                  <w:r>
                    <w:rPr>
                      <w:rFonts w:cs="Arial" w:hAnsi="Arial" w:eastAsia="Arial" w:ascii="Arial"/>
                      <w:i/>
                      <w:color w:val="030303"/>
                      <w:w w:val="100"/>
                      <w:position w:val="-1"/>
                      <w:sz w:val="74"/>
                      <w:szCs w:val="74"/>
                    </w:rPr>
                    <w:t>/</w:t>
                  </w:r>
                  <w:r>
                    <w:rPr>
                      <w:rFonts w:cs="Arial" w:hAnsi="Arial" w:eastAsia="Arial" w:ascii="Arial"/>
                      <w:color w:val="000000"/>
                      <w:w w:val="100"/>
                      <w:position w:val="0"/>
                      <w:sz w:val="74"/>
                      <w:szCs w:val="74"/>
                    </w:rPr>
                  </w:r>
                </w:p>
              </w:txbxContent>
            </v:textbox>
            <w10:wrap type="none"/>
          </v:shape>
        </w:pict>
      </w:r>
      <w:r>
        <w:pict>
          <v:group style="position:absolute;margin-left:55.6692pt;margin-top:39.0985pt;width:57.5889pt;height:37.8991pt;mso-position-horizontal-relative:page;mso-position-vertical-relative:page;z-index:-305" coordorigin="1113,782" coordsize="1152,758">
            <v:shape type="#_x0000_t75" style="position:absolute;left:1113;top:1391;width:1113;height:149">
              <v:imagedata o:title="" r:id="rId28"/>
            </v:shape>
            <v:shape type="#_x0000_t75" style="position:absolute;left:1161;top:782;width:1104;height:590">
              <v:imagedata o:title="" r:id="rId29"/>
            </v:shape>
            <w10:wrap type="none"/>
          </v:group>
        </w:pict>
      </w:r>
      <w:r>
        <w:pict>
          <v:shape type="#_x0000_t75" style="position:absolute;margin-left:549.974pt;margin-top:43.1762pt;width:25.915pt;height:32.622pt;mso-position-horizontal-relative:page;mso-position-vertical-relative:page;z-index:-316">
            <v:imagedata o:title="" r:id="rId30"/>
          </v:shape>
        </w:pict>
      </w:r>
      <w:r>
        <w:pict>
          <v:group style="position:absolute;margin-left:84.4637pt;margin-top:685.542pt;width:524.059pt;height:111.778pt;mso-position-horizontal-relative:page;mso-position-vertical-relative:page;z-index:-317" coordorigin="1689,13711" coordsize="10481,2236">
            <v:shape type="#_x0000_t75" style="position:absolute;left:3455;top:14910;width:8715;height:1036">
              <v:imagedata o:title="" r:id="rId31"/>
            </v:shape>
            <v:shape type="#_x0000_t75" style="position:absolute;left:1689;top:13711;width:9037;height:1281">
              <v:imagedata o:title="" r:id="rId32"/>
            </v:shape>
            <w10:wrap type="none"/>
          </v:group>
        </w:pict>
      </w:r>
      <w:r>
        <w:rPr>
          <w:sz w:val="18"/>
          <w:szCs w:val="18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ind w:left="103"/>
      </w:pPr>
      <w:r>
        <w:rPr>
          <w:rFonts w:cs="Times New Roman" w:hAnsi="Times New Roman" w:eastAsia="Times New Roman" w:ascii="Times New Roman"/>
          <w:color w:val="030303"/>
          <w:w w:val="59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151515"/>
          <w:spacing w:val="5"/>
          <w:w w:val="103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13"/>
          <w:szCs w:val="13"/>
        </w:rPr>
        <w:t>.l</w:t>
      </w:r>
      <w:r>
        <w:rPr>
          <w:rFonts w:cs="Times New Roman" w:hAnsi="Times New Roman" w:eastAsia="Times New Roman" w:ascii="Times New Roman"/>
          <w:color w:val="030303"/>
          <w:spacing w:val="0"/>
          <w:w w:val="91"/>
          <w:sz w:val="13"/>
          <w:szCs w:val="13"/>
        </w:rPr>
        <w:t>e</w:t>
      </w:r>
      <w:r>
        <w:rPr>
          <w:rFonts w:cs="Times New Roman" w:hAnsi="Times New Roman" w:eastAsia="Times New Roman" w:ascii="Times New Roman"/>
          <w:color w:val="030303"/>
          <w:spacing w:val="-9"/>
          <w:w w:val="100"/>
          <w:sz w:val="13"/>
          <w:szCs w:val="13"/>
        </w:rPr>
        <w:t> </w:t>
      </w:r>
      <w:r>
        <w:rPr>
          <w:rFonts w:cs="Arial" w:hAnsi="Arial" w:eastAsia="Arial" w:ascii="Arial"/>
          <w:i/>
          <w:color w:val="030303"/>
          <w:spacing w:val="0"/>
          <w:w w:val="93"/>
          <w:sz w:val="12"/>
          <w:szCs w:val="12"/>
        </w:rPr>
        <w:t>h</w:t>
      </w:r>
      <w:r>
        <w:rPr>
          <w:rFonts w:cs="Arial" w:hAnsi="Arial" w:eastAsia="Arial" w:ascii="Arial"/>
          <w:i/>
          <w:color w:val="030303"/>
          <w:spacing w:val="0"/>
          <w:w w:val="93"/>
          <w:sz w:val="12"/>
          <w:szCs w:val="12"/>
        </w:rPr>
        <w:t>a</w:t>
      </w:r>
      <w:r>
        <w:rPr>
          <w:rFonts w:cs="Arial" w:hAnsi="Arial" w:eastAsia="Arial" w:ascii="Arial"/>
          <w:i/>
          <w:color w:val="030303"/>
          <w:spacing w:val="0"/>
          <w:w w:val="93"/>
          <w:sz w:val="12"/>
          <w:szCs w:val="12"/>
        </w:rPr>
        <w:t>c</w:t>
      </w:r>
      <w:r>
        <w:rPr>
          <w:rFonts w:cs="Arial" w:hAnsi="Arial" w:eastAsia="Arial" w:ascii="Arial"/>
          <w:i/>
          <w:color w:val="030303"/>
          <w:spacing w:val="0"/>
          <w:w w:val="93"/>
          <w:sz w:val="12"/>
          <w:szCs w:val="12"/>
        </w:rPr>
        <w:t>e</w:t>
      </w:r>
      <w:r>
        <w:rPr>
          <w:rFonts w:cs="Arial" w:hAnsi="Arial" w:eastAsia="Arial" w:ascii="Arial"/>
          <w:i/>
          <w:color w:val="030303"/>
          <w:spacing w:val="-5"/>
          <w:w w:val="93"/>
          <w:sz w:val="12"/>
          <w:szCs w:val="12"/>
        </w:rPr>
        <w:t> </w:t>
      </w:r>
      <w:r>
        <w:rPr>
          <w:rFonts w:cs="Arial" w:hAnsi="Arial" w:eastAsia="Arial" w:ascii="Arial"/>
          <w:i/>
          <w:color w:val="030303"/>
          <w:spacing w:val="0"/>
          <w:w w:val="93"/>
          <w:sz w:val="12"/>
          <w:szCs w:val="12"/>
        </w:rPr>
        <w:t>b</w:t>
      </w:r>
      <w:r>
        <w:rPr>
          <w:rFonts w:cs="Arial" w:hAnsi="Arial" w:eastAsia="Arial" w:ascii="Arial"/>
          <w:i/>
          <w:color w:val="030303"/>
          <w:spacing w:val="0"/>
          <w:w w:val="144"/>
          <w:sz w:val="12"/>
          <w:szCs w:val="12"/>
        </w:rPr>
        <w:t>i</w:t>
      </w:r>
      <w:r>
        <w:rPr>
          <w:rFonts w:cs="Arial" w:hAnsi="Arial" w:eastAsia="Arial" w:ascii="Arial"/>
          <w:i/>
          <w:color w:val="030303"/>
          <w:spacing w:val="0"/>
          <w:w w:val="79"/>
          <w:sz w:val="12"/>
          <w:szCs w:val="12"/>
        </w:rPr>
        <w:t>e</w:t>
      </w:r>
      <w:r>
        <w:rPr>
          <w:rFonts w:cs="Arial" w:hAnsi="Arial" w:eastAsia="Arial" w:ascii="Arial"/>
          <w:i/>
          <w:color w:val="030303"/>
          <w:spacing w:val="0"/>
          <w:w w:val="100"/>
          <w:sz w:val="12"/>
          <w:szCs w:val="12"/>
        </w:rPr>
        <w:t>n</w:t>
      </w:r>
      <w:r>
        <w:rPr>
          <w:rFonts w:cs="Arial" w:hAnsi="Arial" w:eastAsia="Arial" w:ascii="Arial"/>
          <w:i/>
          <w:color w:val="030303"/>
          <w:spacing w:val="-9"/>
          <w:w w:val="100"/>
          <w:sz w:val="12"/>
          <w:szCs w:val="12"/>
        </w:rPr>
        <w:t> </w:t>
      </w:r>
      <w:r>
        <w:rPr>
          <w:rFonts w:cs="Arial" w:hAnsi="Arial" w:eastAsia="Arial" w:ascii="Arial"/>
          <w:i/>
          <w:color w:val="030303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i/>
          <w:color w:val="030303"/>
          <w:spacing w:val="0"/>
          <w:w w:val="144"/>
          <w:sz w:val="12"/>
          <w:szCs w:val="12"/>
        </w:rPr>
        <w:t>l</w:t>
      </w:r>
      <w:r>
        <w:rPr>
          <w:rFonts w:cs="Arial" w:hAnsi="Arial" w:eastAsia="Arial" w:ascii="Arial"/>
          <w:i/>
          <w:color w:val="030303"/>
          <w:spacing w:val="-24"/>
          <w:w w:val="100"/>
          <w:sz w:val="12"/>
          <w:szCs w:val="12"/>
        </w:rPr>
        <w:t> </w:t>
      </w:r>
      <w:r>
        <w:rPr>
          <w:rFonts w:cs="Arial" w:hAnsi="Arial" w:eastAsia="Arial" w:ascii="Arial"/>
          <w:i/>
          <w:color w:val="030303"/>
          <w:spacing w:val="0"/>
          <w:w w:val="104"/>
          <w:sz w:val="12"/>
          <w:szCs w:val="12"/>
        </w:rPr>
        <w:t>pa</w:t>
      </w:r>
      <w:r>
        <w:rPr>
          <w:rFonts w:cs="Arial" w:hAnsi="Arial" w:eastAsia="Arial" w:ascii="Arial"/>
          <w:i/>
          <w:color w:val="030303"/>
          <w:spacing w:val="0"/>
          <w:w w:val="144"/>
          <w:sz w:val="12"/>
          <w:szCs w:val="12"/>
        </w:rPr>
        <w:t>f</w:t>
      </w:r>
      <w:r>
        <w:rPr>
          <w:rFonts w:cs="Arial" w:hAnsi="Arial" w:eastAsia="Arial" w:ascii="Arial"/>
          <w:i/>
          <w:color w:val="030303"/>
          <w:spacing w:val="0"/>
          <w:w w:val="55"/>
          <w:sz w:val="12"/>
          <w:szCs w:val="12"/>
        </w:rPr>
        <w:t>s</w:t>
      </w:r>
      <w:r>
        <w:rPr>
          <w:rFonts w:cs="Arial" w:hAnsi="Arial" w:eastAsia="Arial" w:ascii="Arial"/>
          <w:i/>
          <w:color w:val="151515"/>
          <w:spacing w:val="0"/>
          <w:w w:val="144"/>
          <w:sz w:val="12"/>
          <w:szCs w:val="12"/>
        </w:rPr>
        <w:t>l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2"/>
          <w:szCs w:val="22"/>
        </w:rPr>
        <w:jc w:val="left"/>
        <w:spacing w:before="13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2"/>
          <w:szCs w:val="22"/>
        </w:rPr>
        <w:jc w:val="both"/>
        <w:ind w:left="664" w:right="95" w:firstLine="5"/>
      </w:pPr>
      <w:r>
        <w:pict>
          <v:shape type="#_x0000_t75" style="position:absolute;margin-left:83.7438pt;margin-top:0.434947pt;width:452.073pt;height:38.8586pt;mso-position-horizontal-relative:page;mso-position-vertical-relative:paragraph;z-index:-306">
            <v:imagedata o:title="" r:id="rId33"/>
          </v:shape>
        </w:pic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Q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2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2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art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íc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3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2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6</w:t>
      </w:r>
      <w:r>
        <w:rPr>
          <w:rFonts w:cs="Times New Roman" w:hAnsi="Times New Roman" w:eastAsia="Times New Roman" w:ascii="Times New Roman"/>
          <w:color w:val="030303"/>
          <w:spacing w:val="3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i/>
          <w:color w:val="030303"/>
          <w:spacing w:val="0"/>
          <w:w w:val="94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i/>
          <w:color w:val="030303"/>
          <w:spacing w:val="0"/>
          <w:w w:val="95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i/>
          <w:color w:val="030303"/>
          <w:spacing w:val="0"/>
          <w:w w:val="126"/>
          <w:sz w:val="22"/>
          <w:szCs w:val="22"/>
        </w:rPr>
        <w:t>í</w:t>
      </w:r>
      <w:r>
        <w:rPr>
          <w:rFonts w:cs="Times New Roman" w:hAnsi="Times New Roman" w:eastAsia="Times New Roman" w:ascii="Times New Roman"/>
          <w:i/>
          <w:color w:val="030303"/>
          <w:spacing w:val="0"/>
          <w:w w:val="109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i/>
          <w:color w:val="030303"/>
          <w:spacing w:val="0"/>
          <w:w w:val="8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i/>
          <w:color w:val="030303"/>
          <w:spacing w:val="0"/>
          <w:w w:val="105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i/>
          <w:color w:val="030303"/>
          <w:spacing w:val="2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4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q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3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2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án</w:t>
      </w:r>
      <w:r>
        <w:rPr>
          <w:rFonts w:cs="Times New Roman" w:hAnsi="Times New Roman" w:eastAsia="Times New Roman" w:ascii="Times New Roman"/>
          <w:color w:val="030303"/>
          <w:spacing w:val="3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-2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3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2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g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3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q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3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1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re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86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1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3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1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v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1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18"/>
          <w:w w:val="102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1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as</w:t>
      </w:r>
      <w:r>
        <w:rPr>
          <w:rFonts w:cs="Times New Roman" w:hAnsi="Times New Roman" w:eastAsia="Times New Roman" w:ascii="Times New Roman"/>
          <w:color w:val="030303"/>
          <w:spacing w:val="3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x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12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1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26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87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color w:val="030303"/>
          <w:spacing w:val="2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fa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3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s,</w:t>
      </w:r>
      <w:r>
        <w:rPr>
          <w:rFonts w:cs="Times New Roman" w:hAnsi="Times New Roman" w:eastAsia="Times New Roman" w:ascii="Times New Roman"/>
          <w:color w:val="030303"/>
          <w:spacing w:val="4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1"/>
          <w:sz w:val="22"/>
          <w:szCs w:val="22"/>
        </w:rPr>
        <w:t>pe</w:t>
      </w:r>
      <w:r>
        <w:rPr>
          <w:rFonts w:cs="Times New Roman" w:hAnsi="Times New Roman" w:eastAsia="Times New Roman" w:ascii="Times New Roman"/>
          <w:color w:val="030303"/>
          <w:spacing w:val="0"/>
          <w:w w:val="117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70"/>
          <w:sz w:val="22"/>
          <w:szCs w:val="22"/>
        </w:rPr>
        <w:t>j</w:t>
      </w:r>
      <w:r>
        <w:rPr>
          <w:rFonts w:cs="Times New Roman" w:hAnsi="Times New Roman" w:eastAsia="Times New Roman" w:ascii="Times New Roman"/>
          <w:color w:val="030303"/>
          <w:spacing w:val="0"/>
          <w:w w:val="117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94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1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18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95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2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2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88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rre</w:t>
      </w:r>
      <w:r>
        <w:rPr>
          <w:rFonts w:cs="Times New Roman" w:hAnsi="Times New Roman" w:eastAsia="Times New Roman" w:ascii="Times New Roman"/>
          <w:color w:val="030303"/>
          <w:spacing w:val="0"/>
          <w:w w:val="112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po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nd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26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86"/>
          <w:sz w:val="22"/>
          <w:szCs w:val="22"/>
        </w:rPr>
        <w:t>;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2"/>
          <w:szCs w:val="22"/>
        </w:rPr>
      </w:r>
    </w:p>
    <w:p>
      <w:pPr>
        <w:rPr>
          <w:sz w:val="26"/>
          <w:szCs w:val="26"/>
        </w:rPr>
        <w:jc w:val="left"/>
        <w:spacing w:before="18" w:lineRule="exact" w:line="260"/>
      </w:pPr>
      <w:r>
        <w:rPr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2"/>
          <w:szCs w:val="22"/>
        </w:rPr>
        <w:jc w:val="both"/>
        <w:spacing w:lineRule="auto" w:line="249"/>
        <w:ind w:left="669" w:right="91"/>
      </w:pPr>
      <w:r>
        <w:pict>
          <v:shape type="#_x0000_t75" style="position:absolute;margin-left:83.9838pt;margin-top:0.914683pt;width:452.073pt;height:102.184pt;mso-position-horizontal-relative:page;mso-position-vertical-relative:paragraph;z-index:-307">
            <v:imagedata o:title="" r:id="rId34"/>
          </v:shape>
        </w:pic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Q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4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1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ci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rt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í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86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11"/>
          <w:w w:val="100"/>
          <w:sz w:val="22"/>
          <w:szCs w:val="22"/>
        </w:rPr>
        <w:t> </w:t>
      </w:r>
      <w:r>
        <w:rPr>
          <w:rFonts w:cs="Arial" w:hAnsi="Arial" w:eastAsia="Arial" w:ascii="Arial"/>
          <w:color w:val="030303"/>
          <w:spacing w:val="0"/>
          <w:w w:val="82"/>
          <w:sz w:val="21"/>
          <w:szCs w:val="21"/>
        </w:rPr>
        <w:t>7</w:t>
      </w:r>
      <w:r>
        <w:rPr>
          <w:rFonts w:cs="Arial" w:hAnsi="Arial" w:eastAsia="Arial" w:ascii="Arial"/>
          <w:color w:val="030303"/>
          <w:spacing w:val="0"/>
          <w:w w:val="82"/>
          <w:sz w:val="21"/>
          <w:szCs w:val="21"/>
        </w:rPr>
        <w:t> </w:t>
      </w:r>
      <w:r>
        <w:rPr>
          <w:rFonts w:cs="Arial" w:hAnsi="Arial" w:eastAsia="Arial" w:ascii="Arial"/>
          <w:color w:val="030303"/>
          <w:spacing w:val="16"/>
          <w:w w:val="82"/>
          <w:sz w:val="21"/>
          <w:szCs w:val="21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g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2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3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4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V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ta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9"/>
          <w:w w:val="98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ón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2"/>
          <w:w w:val="102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y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 </w:t>
      </w:r>
      <w:r>
        <w:rPr>
          <w:rFonts w:cs="Times New Roman" w:hAnsi="Times New Roman" w:eastAsia="Times New Roman" w:ascii="Times New Roman"/>
          <w:color w:val="030303"/>
          <w:spacing w:val="2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89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ñ</w:t>
      </w:r>
      <w:r>
        <w:rPr>
          <w:rFonts w:cs="Times New Roman" w:hAnsi="Times New Roman" w:eastAsia="Times New Roman" w:ascii="Times New Roman"/>
          <w:color w:val="030303"/>
          <w:spacing w:val="0"/>
          <w:w w:val="75"/>
          <w:sz w:val="22"/>
          <w:szCs w:val="22"/>
        </w:rPr>
        <w:t>.a</w:t>
      </w:r>
      <w:r>
        <w:rPr>
          <w:rFonts w:cs="Times New Roman" w:hAnsi="Times New Roman" w:eastAsia="Times New Roman" w:ascii="Times New Roman"/>
          <w:color w:val="030303"/>
          <w:spacing w:val="0"/>
          <w:w w:val="86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18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18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19"/>
          <w:w w:val="118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q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4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63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23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23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10"/>
          <w:w w:val="123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ó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tar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4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á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4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 </w:t>
      </w:r>
      <w:r>
        <w:rPr>
          <w:rFonts w:cs="Times New Roman" w:hAnsi="Times New Roman" w:eastAsia="Times New Roman" w:ascii="Times New Roman"/>
          <w:color w:val="030303"/>
          <w:spacing w:val="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v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g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2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1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23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23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za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ó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4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1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2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4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1"/>
          <w:sz w:val="22"/>
          <w:szCs w:val="22"/>
        </w:rPr>
        <w:t>v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12"/>
          <w:sz w:val="22"/>
          <w:szCs w:val="22"/>
        </w:rPr>
        <w:t>ta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color w:val="030303"/>
          <w:spacing w:val="14"/>
          <w:w w:val="78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ó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3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y</w:t>
      </w:r>
      <w:r>
        <w:rPr>
          <w:rFonts w:cs="Times New Roman" w:hAnsi="Times New Roman" w:eastAsia="Times New Roman" w:ascii="Times New Roman"/>
          <w:color w:val="030303"/>
          <w:spacing w:val="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5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me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1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tar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4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v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1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1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18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7"/>
          <w:sz w:val="22"/>
          <w:szCs w:val="22"/>
        </w:rPr>
        <w:t>fi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94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ó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1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y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4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1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1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h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y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3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1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g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ó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3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ón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4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1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4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tari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4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x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2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3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88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rre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po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z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3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g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5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4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18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95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33"/>
          <w:w w:val="95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g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2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3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4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18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33"/>
          <w:w w:val="118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nfo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rm</w:t>
      </w:r>
      <w:r>
        <w:rPr>
          <w:rFonts w:cs="Times New Roman" w:hAnsi="Times New Roman" w:eastAsia="Times New Roman" w:ascii="Times New Roman"/>
          <w:color w:val="030303"/>
          <w:spacing w:val="0"/>
          <w:w w:val="118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93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ó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28"/>
          <w:w w:val="109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2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4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j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5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v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 </w:t>
      </w:r>
      <w:r>
        <w:rPr>
          <w:rFonts w:cs="Times New Roman" w:hAnsi="Times New Roman" w:eastAsia="Times New Roman" w:ascii="Times New Roman"/>
          <w:color w:val="030303"/>
          <w:spacing w:val="1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5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g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 </w:t>
      </w:r>
      <w:r>
        <w:rPr>
          <w:rFonts w:cs="Times New Roman" w:hAnsi="Times New Roman" w:eastAsia="Times New Roman" w:ascii="Times New Roman"/>
          <w:color w:val="030303"/>
          <w:spacing w:val="2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Ú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 </w:t>
      </w:r>
      <w:r>
        <w:rPr>
          <w:rFonts w:cs="Times New Roman" w:hAnsi="Times New Roman" w:eastAsia="Times New Roman" w:ascii="Times New Roman"/>
          <w:color w:val="030303"/>
          <w:spacing w:val="1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ib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uy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 </w:t>
      </w:r>
      <w:r>
        <w:rPr>
          <w:rFonts w:cs="Times New Roman" w:hAnsi="Times New Roman" w:eastAsia="Times New Roman" w:ascii="Times New Roman"/>
          <w:color w:val="030303"/>
          <w:spacing w:val="4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 </w:t>
      </w:r>
      <w:r>
        <w:rPr>
          <w:rFonts w:cs="Times New Roman" w:hAnsi="Times New Roman" w:eastAsia="Times New Roman" w:ascii="Times New Roman"/>
          <w:color w:val="030303"/>
          <w:spacing w:val="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 </w:t>
      </w:r>
      <w:r>
        <w:rPr>
          <w:rFonts w:cs="Times New Roman" w:hAnsi="Times New Roman" w:eastAsia="Times New Roman" w:ascii="Times New Roman"/>
          <w:color w:val="030303"/>
          <w:spacing w:val="1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 </w:t>
      </w:r>
      <w:r>
        <w:rPr>
          <w:rFonts w:cs="Times New Roman" w:hAnsi="Times New Roman" w:eastAsia="Times New Roman" w:ascii="Times New Roman"/>
          <w:color w:val="030303"/>
          <w:spacing w:val="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v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fi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 </w:t>
      </w:r>
      <w:r>
        <w:rPr>
          <w:rFonts w:cs="Times New Roman" w:hAnsi="Times New Roman" w:eastAsia="Times New Roman" w:ascii="Times New Roman"/>
          <w:color w:val="030303"/>
          <w:spacing w:val="1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 </w:t>
      </w:r>
      <w:r>
        <w:rPr>
          <w:rFonts w:cs="Times New Roman" w:hAnsi="Times New Roman" w:eastAsia="Times New Roman" w:ascii="Times New Roman"/>
          <w:color w:val="030303"/>
          <w:spacing w:val="1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18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18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ó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4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ta</w:t>
      </w:r>
      <w:r>
        <w:rPr>
          <w:rFonts w:cs="Times New Roman" w:hAnsi="Times New Roman" w:eastAsia="Times New Roman" w:ascii="Times New Roman"/>
          <w:color w:val="030303"/>
          <w:spacing w:val="0"/>
          <w:w w:val="111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86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2"/>
          <w:szCs w:val="22"/>
        </w:rPr>
      </w:r>
    </w:p>
    <w:p>
      <w:pPr>
        <w:rPr>
          <w:sz w:val="24"/>
          <w:szCs w:val="24"/>
        </w:rPr>
        <w:jc w:val="left"/>
        <w:spacing w:before="16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2"/>
          <w:szCs w:val="22"/>
        </w:rPr>
        <w:jc w:val="both"/>
        <w:spacing w:lineRule="auto" w:line="245"/>
        <w:ind w:left="674" w:right="100"/>
      </w:pPr>
      <w:r>
        <w:pict>
          <v:shape type="#_x0000_t75" style="position:absolute;margin-left:84.2237pt;margin-top:-0.284657pt;width:451.353pt;height:40.0579pt;mso-position-horizontal-relative:page;mso-position-vertical-relative:paragraph;z-index:-308">
            <v:imagedata o:title="" r:id="rId35"/>
          </v:shape>
        </w:pic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Q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3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3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4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4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18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24"/>
          <w:w w:val="118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ó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1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1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63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18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28"/>
          <w:w w:val="118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4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3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4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2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g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Ú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5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y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5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3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y</w:t>
      </w:r>
      <w:r>
        <w:rPr>
          <w:rFonts w:cs="Times New Roman" w:hAnsi="Times New Roman" w:eastAsia="Times New Roman" w:ascii="Times New Roman"/>
          <w:color w:val="030303"/>
          <w:spacing w:val="1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z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4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41"/>
          <w:w w:val="100"/>
          <w:sz w:val="22"/>
          <w:szCs w:val="22"/>
        </w:rPr>
        <w:t> </w:t>
      </w:r>
      <w:r>
        <w:rPr>
          <w:rFonts w:cs="Arial" w:hAnsi="Arial" w:eastAsia="Arial" w:ascii="Arial"/>
          <w:color w:val="030303"/>
          <w:spacing w:val="0"/>
          <w:w w:val="100"/>
          <w:sz w:val="20"/>
          <w:szCs w:val="20"/>
        </w:rPr>
        <w:t>un</w:t>
      </w:r>
      <w:r>
        <w:rPr>
          <w:rFonts w:cs="Arial" w:hAnsi="Arial" w:eastAsia="Arial" w:ascii="Arial"/>
          <w:color w:val="030303"/>
          <w:spacing w:val="19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rr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23"/>
          <w:w w:val="102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fu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am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28"/>
          <w:w w:val="102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y</w:t>
      </w:r>
      <w:r>
        <w:rPr>
          <w:rFonts w:cs="Times New Roman" w:hAnsi="Times New Roman" w:eastAsia="Times New Roman" w:ascii="Times New Roman"/>
          <w:color w:val="030303"/>
          <w:spacing w:val="1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3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5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j</w:t>
      </w:r>
      <w:r>
        <w:rPr>
          <w:rFonts w:cs="Times New Roman" w:hAnsi="Times New Roman" w:eastAsia="Times New Roman" w:ascii="Times New Roman"/>
          <w:color w:val="030303"/>
          <w:spacing w:val="0"/>
          <w:w w:val="118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1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86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vo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1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y</w:t>
      </w:r>
      <w:r>
        <w:rPr>
          <w:rFonts w:cs="Times New Roman" w:hAnsi="Times New Roman" w:eastAsia="Times New Roman" w:ascii="Times New Roman"/>
          <w:color w:val="030303"/>
          <w:spacing w:val="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fi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bu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4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color w:val="151515"/>
          <w:spacing w:val="4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fo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4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on</w:t>
      </w:r>
      <w:r>
        <w:rPr>
          <w:rFonts w:cs="Times New Roman" w:hAnsi="Times New Roman" w:eastAsia="Times New Roman" w:ascii="Times New Roman"/>
          <w:color w:val="030303"/>
          <w:spacing w:val="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23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1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y</w:t>
      </w:r>
      <w:r>
        <w:rPr>
          <w:rFonts w:cs="Times New Roman" w:hAnsi="Times New Roman" w:eastAsia="Times New Roman" w:ascii="Times New Roman"/>
          <w:color w:val="151515"/>
          <w:spacing w:val="0"/>
          <w:w w:val="86"/>
          <w:sz w:val="22"/>
          <w:szCs w:val="22"/>
        </w:rPr>
        <w:t>;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2"/>
          <w:szCs w:val="22"/>
        </w:rPr>
      </w:r>
    </w:p>
    <w:p>
      <w:pPr>
        <w:rPr>
          <w:sz w:val="26"/>
          <w:szCs w:val="26"/>
        </w:rPr>
        <w:jc w:val="left"/>
        <w:spacing w:before="4" w:lineRule="exact" w:line="260"/>
      </w:pPr>
      <w:r>
        <w:rPr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2"/>
          <w:szCs w:val="22"/>
        </w:rPr>
        <w:jc w:val="both"/>
        <w:spacing w:lineRule="auto" w:line="250"/>
        <w:ind w:left="664" w:right="95" w:firstLine="10"/>
      </w:pPr>
      <w:r>
        <w:pict>
          <v:shape type="#_x0000_t75" style="position:absolute;margin-left:83.7438pt;margin-top:1.39442pt;width:452.073pt;height:51.8115pt;mso-position-horizontal-relative:page;mso-position-vertical-relative:paragraph;z-index:-309">
            <v:imagedata o:title="" r:id="rId36"/>
          </v:shape>
        </w:pic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Q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4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 </w:t>
      </w:r>
      <w:r>
        <w:rPr>
          <w:rFonts w:cs="Times New Roman" w:hAnsi="Times New Roman" w:eastAsia="Times New Roman" w:ascii="Times New Roman"/>
          <w:color w:val="030303"/>
          <w:spacing w:val="1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 </w:t>
      </w:r>
      <w:r>
        <w:rPr>
          <w:rFonts w:cs="Times New Roman" w:hAnsi="Times New Roman" w:eastAsia="Times New Roman" w:ascii="Times New Roman"/>
          <w:color w:val="030303"/>
          <w:spacing w:val="3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4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fi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 </w:t>
      </w:r>
      <w:r>
        <w:rPr>
          <w:rFonts w:cs="Times New Roman" w:hAnsi="Times New Roman" w:eastAsia="Times New Roman" w:ascii="Times New Roman"/>
          <w:color w:val="030303"/>
          <w:spacing w:val="2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li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48"/>
          <w:w w:val="113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4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z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ón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 </w:t>
      </w:r>
      <w:r>
        <w:rPr>
          <w:rFonts w:cs="Times New Roman" w:hAnsi="Times New Roman" w:eastAsia="Times New Roman" w:ascii="Times New Roman"/>
          <w:color w:val="030303"/>
          <w:spacing w:val="3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4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fa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v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 </w:t>
      </w:r>
      <w:r>
        <w:rPr>
          <w:rFonts w:cs="Times New Roman" w:hAnsi="Times New Roman" w:eastAsia="Times New Roman" w:ascii="Times New Roman"/>
          <w:color w:val="030303"/>
          <w:spacing w:val="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 </w:t>
      </w:r>
      <w:r>
        <w:rPr>
          <w:rFonts w:cs="Times New Roman" w:hAnsi="Times New Roman" w:eastAsia="Times New Roman" w:ascii="Times New Roman"/>
          <w:color w:val="030303"/>
          <w:spacing w:val="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rp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11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94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ó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1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ó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g</w:t>
      </w:r>
      <w:r>
        <w:rPr>
          <w:rFonts w:cs="Times New Roman" w:hAnsi="Times New Roman" w:eastAsia="Times New Roman" w:ascii="Times New Roman"/>
          <w:color w:val="030303"/>
          <w:spacing w:val="0"/>
          <w:w w:val="94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;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15"/>
          <w:w w:val="78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fic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ó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4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1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2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18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18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18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ill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z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151515"/>
          <w:spacing w:val="1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fic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3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y</w:t>
      </w:r>
      <w:r>
        <w:rPr>
          <w:rFonts w:cs="Times New Roman" w:hAnsi="Times New Roman" w:eastAsia="Times New Roman" w:ascii="Times New Roman"/>
          <w:color w:val="030303"/>
          <w:spacing w:val="4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ía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3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ám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;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 </w:t>
      </w:r>
      <w:r>
        <w:rPr>
          <w:rFonts w:cs="Times New Roman" w:hAnsi="Times New Roman" w:eastAsia="Times New Roman" w:ascii="Times New Roman"/>
          <w:color w:val="030303"/>
          <w:spacing w:val="1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5"/>
          <w:sz w:val="22"/>
          <w:szCs w:val="22"/>
        </w:rPr>
        <w:t>y</w:t>
      </w:r>
      <w:r>
        <w:rPr>
          <w:rFonts w:cs="Times New Roman" w:hAnsi="Times New Roman" w:eastAsia="Times New Roman" w:ascii="Times New Roman"/>
          <w:color w:val="030303"/>
          <w:spacing w:val="0"/>
          <w:w w:val="52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color w:val="030303"/>
          <w:spacing w:val="0"/>
          <w:w w:val="52"/>
          <w:sz w:val="22"/>
          <w:szCs w:val="22"/>
        </w:rPr>
        <w:t>  </w:t>
      </w:r>
      <w:r>
        <w:rPr>
          <w:rFonts w:cs="Times New Roman" w:hAnsi="Times New Roman" w:eastAsia="Times New Roman" w:ascii="Times New Roman"/>
          <w:color w:val="030303"/>
          <w:spacing w:val="0"/>
          <w:w w:val="52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z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ó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 </w:t>
      </w:r>
      <w:r>
        <w:rPr>
          <w:rFonts w:cs="Times New Roman" w:hAnsi="Times New Roman" w:eastAsia="Times New Roman" w:ascii="Times New Roman"/>
          <w:color w:val="030303"/>
          <w:spacing w:val="2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 </w:t>
      </w:r>
      <w:r>
        <w:rPr>
          <w:rFonts w:cs="Times New Roman" w:hAnsi="Times New Roman" w:eastAsia="Times New Roman" w:ascii="Times New Roman"/>
          <w:color w:val="030303"/>
          <w:spacing w:val="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fi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za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 </w:t>
      </w:r>
      <w:r>
        <w:rPr>
          <w:rFonts w:cs="Times New Roman" w:hAnsi="Times New Roman" w:eastAsia="Times New Roman" w:ascii="Times New Roman"/>
          <w:color w:val="030303"/>
          <w:spacing w:val="1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50"/>
          <w:w w:val="106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v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 </w:t>
      </w:r>
      <w:r>
        <w:rPr>
          <w:rFonts w:cs="Times New Roman" w:hAnsi="Times New Roman" w:eastAsia="Times New Roman" w:ascii="Times New Roman"/>
          <w:color w:val="030303"/>
          <w:spacing w:val="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 </w:t>
      </w:r>
      <w:r>
        <w:rPr>
          <w:rFonts w:cs="Times New Roman" w:hAnsi="Times New Roman" w:eastAsia="Times New Roman" w:ascii="Times New Roman"/>
          <w:color w:val="030303"/>
          <w:spacing w:val="1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12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ta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151515"/>
          <w:spacing w:val="0"/>
          <w:w w:val="95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color w:val="151515"/>
          <w:spacing w:val="0"/>
          <w:w w:val="95"/>
          <w:sz w:val="22"/>
          <w:szCs w:val="22"/>
        </w:rPr>
        <w:t>  </w:t>
      </w:r>
      <w:r>
        <w:rPr>
          <w:rFonts w:cs="Times New Roman" w:hAnsi="Times New Roman" w:eastAsia="Times New Roman" w:ascii="Times New Roman"/>
          <w:color w:val="151515"/>
          <w:spacing w:val="0"/>
          <w:w w:val="95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fo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 </w:t>
      </w:r>
      <w:r>
        <w:rPr>
          <w:rFonts w:cs="Times New Roman" w:hAnsi="Times New Roman" w:eastAsia="Times New Roman" w:ascii="Times New Roman"/>
          <w:color w:val="030303"/>
          <w:spacing w:val="3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cida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3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1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94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12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7"/>
          <w:sz w:val="22"/>
          <w:szCs w:val="22"/>
        </w:rPr>
        <w:t>tr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94"/>
          <w:sz w:val="22"/>
          <w:szCs w:val="22"/>
        </w:rPr>
        <w:t>ti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v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70"/>
          <w:sz w:val="22"/>
          <w:szCs w:val="22"/>
        </w:rPr>
        <w:t>;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2"/>
          <w:szCs w:val="22"/>
        </w:rPr>
      </w:r>
    </w:p>
    <w:p>
      <w:pPr>
        <w:rPr>
          <w:sz w:val="24"/>
          <w:szCs w:val="24"/>
        </w:rPr>
        <w:jc w:val="left"/>
        <w:spacing w:before="19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2"/>
          <w:szCs w:val="22"/>
        </w:rPr>
        <w:jc w:val="both"/>
        <w:spacing w:lineRule="auto" w:line="245"/>
        <w:ind w:left="669" w:right="95" w:firstLine="10"/>
      </w:pPr>
      <w:r>
        <w:pict>
          <v:shape type="#_x0000_t75" style="position:absolute;margin-left:83.9838pt;margin-top:1.39442pt;width:451.833pt;height:25.426pt;mso-position-horizontal-relative:page;mso-position-vertical-relative:paragraph;z-index:-310">
            <v:imagedata o:title="" r:id="rId37"/>
          </v:shape>
        </w:pic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Q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1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ece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2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za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3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18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18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ó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4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12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10"/>
          <w:sz w:val="22"/>
          <w:szCs w:val="22"/>
        </w:rPr>
        <w:t>tr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um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1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4"/>
          <w:w w:val="106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q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2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g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3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1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fe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18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v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14"/>
          <w:w w:val="109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2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ón</w:t>
      </w:r>
      <w:r>
        <w:rPr>
          <w:rFonts w:cs="Times New Roman" w:hAnsi="Times New Roman" w:eastAsia="Times New Roman" w:ascii="Times New Roman"/>
          <w:color w:val="030303"/>
          <w:spacing w:val="3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tri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os</w:t>
      </w:r>
      <w:r>
        <w:rPr>
          <w:rFonts w:cs="Times New Roman" w:hAnsi="Times New Roman" w:eastAsia="Times New Roman" w:ascii="Times New Roman"/>
          <w:color w:val="030303"/>
          <w:spacing w:val="3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fi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1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1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26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86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g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11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1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151515"/>
          <w:spacing w:val="0"/>
          <w:w w:val="78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93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18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1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v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ó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2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fi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;</w:t>
      </w:r>
      <w:r>
        <w:rPr>
          <w:rFonts w:cs="Times New Roman" w:hAnsi="Times New Roman" w:eastAsia="Times New Roman" w:ascii="Times New Roman"/>
          <w:color w:val="030303"/>
          <w:spacing w:val="2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y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2"/>
          <w:szCs w:val="22"/>
        </w:rPr>
      </w:r>
    </w:p>
    <w:p>
      <w:pPr>
        <w:rPr>
          <w:sz w:val="24"/>
          <w:szCs w:val="24"/>
        </w:rPr>
        <w:jc w:val="left"/>
        <w:spacing w:before="19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2"/>
          <w:szCs w:val="22"/>
        </w:rPr>
        <w:jc w:val="both"/>
        <w:ind w:left="669" w:right="4442"/>
      </w:pPr>
      <w:r>
        <w:pict>
          <v:shape type="#_x0000_t75" style="position:absolute;margin-left:83.9838pt;margin-top:1.63429pt;width:234.435pt;height:12.2333pt;mso-position-horizontal-relative:page;mso-position-vertical-relative:paragraph;z-index:-311">
            <v:imagedata o:title="" r:id="rId38"/>
          </v:shape>
        </w:pic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En</w:t>
      </w:r>
      <w:r>
        <w:rPr>
          <w:rFonts w:cs="Times New Roman" w:hAnsi="Times New Roman" w:eastAsia="Times New Roman" w:ascii="Times New Roman"/>
          <w:color w:val="030303"/>
          <w:spacing w:val="1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j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3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18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95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fa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3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q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1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3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9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26"/>
          <w:w w:val="93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fi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re</w:t>
      </w:r>
      <w:r>
        <w:rPr>
          <w:rFonts w:cs="Times New Roman" w:hAnsi="Times New Roman" w:eastAsia="Times New Roman" w:ascii="Times New Roman"/>
          <w:color w:val="030303"/>
          <w:spacing w:val="2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2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63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y</w:t>
      </w:r>
      <w:r>
        <w:rPr>
          <w:rFonts w:cs="Times New Roman" w:hAnsi="Times New Roman" w:eastAsia="Times New Roman" w:ascii="Times New Roman"/>
          <w:color w:val="151515"/>
          <w:spacing w:val="0"/>
          <w:w w:val="61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2"/>
          <w:szCs w:val="22"/>
        </w:rPr>
      </w:r>
    </w:p>
    <w:p>
      <w:pPr>
        <w:rPr>
          <w:sz w:val="26"/>
          <w:szCs w:val="26"/>
        </w:rPr>
        <w:jc w:val="left"/>
        <w:spacing w:before="5" w:lineRule="exact" w:line="260"/>
      </w:pPr>
      <w:r>
        <w:rPr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3"/>
          <w:szCs w:val="23"/>
        </w:rPr>
        <w:jc w:val="center"/>
        <w:ind w:left="4495" w:right="3983"/>
      </w:pPr>
      <w:r>
        <w:pict>
          <v:shape type="#_x0000_t75" style="position:absolute;margin-left:277.146pt;margin-top:2.34095pt;width:64.3076pt;height:9.35485pt;mso-position-horizontal-relative:page;mso-position-vertical-relative:paragraph;z-index:-312">
            <v:imagedata o:title="" r:id="rId39"/>
          </v:shape>
        </w:pict>
      </w:r>
      <w:r>
        <w:rPr>
          <w:rFonts w:cs="Times New Roman" w:hAnsi="Times New Roman" w:eastAsia="Times New Roman" w:ascii="Times New Roman"/>
          <w:color w:val="030303"/>
          <w:w w:val="104"/>
          <w:sz w:val="23"/>
          <w:szCs w:val="23"/>
        </w:rPr>
        <w:t>RE</w:t>
      </w:r>
      <w:r>
        <w:rPr>
          <w:rFonts w:cs="Times New Roman" w:hAnsi="Times New Roman" w:eastAsia="Times New Roman" w:ascii="Times New Roman"/>
          <w:color w:val="030303"/>
          <w:w w:val="93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w w:val="104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w w:val="109"/>
          <w:sz w:val="23"/>
          <w:szCs w:val="23"/>
        </w:rPr>
        <w:t>EL</w:t>
      </w:r>
      <w:r>
        <w:rPr>
          <w:rFonts w:cs="Times New Roman" w:hAnsi="Times New Roman" w:eastAsia="Times New Roman" w:ascii="Times New Roman"/>
          <w:color w:val="030303"/>
          <w:w w:val="89"/>
          <w:sz w:val="23"/>
          <w:szCs w:val="23"/>
        </w:rPr>
        <w:t>V</w:t>
      </w:r>
      <w:r>
        <w:rPr>
          <w:rFonts w:cs="Times New Roman" w:hAnsi="Times New Roman" w:eastAsia="Times New Roman" w:ascii="Times New Roman"/>
          <w:color w:val="030303"/>
          <w:w w:val="106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w w:val="97"/>
          <w:sz w:val="23"/>
          <w:szCs w:val="23"/>
        </w:rPr>
        <w:t>:</w:t>
      </w:r>
      <w:r>
        <w:rPr>
          <w:rFonts w:cs="Times New Roman" w:hAnsi="Times New Roman" w:eastAsia="Times New Roman" w:ascii="Times New Roman"/>
          <w:color w:val="000000"/>
          <w:w w:val="100"/>
          <w:sz w:val="23"/>
          <w:szCs w:val="23"/>
        </w:rPr>
      </w:r>
    </w:p>
    <w:p>
      <w:pPr>
        <w:rPr>
          <w:sz w:val="26"/>
          <w:szCs w:val="26"/>
        </w:rPr>
        <w:jc w:val="left"/>
        <w:spacing w:before="2" w:lineRule="exact" w:line="260"/>
      </w:pPr>
      <w:r>
        <w:rPr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3"/>
          <w:szCs w:val="23"/>
        </w:rPr>
        <w:jc w:val="center"/>
        <w:spacing w:lineRule="exact" w:line="260"/>
        <w:ind w:left="726" w:right="181" w:hanging="5"/>
      </w:pPr>
      <w:r>
        <w:pict>
          <v:shape type="#_x0000_t75" style="position:absolute;margin-left:87.823pt;margin-top:1.92476pt;width:444.634pt;height:38.6187pt;mso-position-horizontal-relative:page;mso-position-vertical-relative:paragraph;z-index:-313">
            <v:imagedata o:title="" r:id="rId40"/>
          </v:shape>
        </w:pict>
      </w:r>
      <w:r>
        <w:rPr>
          <w:rFonts w:cs="Times New Roman" w:hAnsi="Times New Roman" w:eastAsia="Times New Roman" w:ascii="Times New Roman"/>
          <w:color w:val="030303"/>
          <w:spacing w:val="0"/>
          <w:w w:val="105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5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5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5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5"/>
          <w:sz w:val="23"/>
          <w:szCs w:val="23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105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5"/>
          <w:sz w:val="23"/>
          <w:szCs w:val="23"/>
        </w:rPr>
        <w:t>ec</w:t>
      </w:r>
      <w:r>
        <w:rPr>
          <w:rFonts w:cs="Times New Roman" w:hAnsi="Times New Roman" w:eastAsia="Times New Roman" w:ascii="Times New Roman"/>
          <w:color w:val="030303"/>
          <w:spacing w:val="0"/>
          <w:w w:val="105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5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16"/>
          <w:w w:val="105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5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14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3"/>
          <w:szCs w:val="23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7"/>
          <w:w w:val="106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q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26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g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52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2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ro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ced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12"/>
          <w:w w:val="104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18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82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28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1"/>
          <w:sz w:val="23"/>
          <w:szCs w:val="23"/>
        </w:rPr>
        <w:t>ifi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90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ó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5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y</w:t>
      </w:r>
      <w:r>
        <w:rPr>
          <w:rFonts w:cs="Times New Roman" w:hAnsi="Times New Roman" w:eastAsia="Times New Roman" w:ascii="Times New Roman"/>
          <w:color w:val="030303"/>
          <w:spacing w:val="9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1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28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0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3"/>
          <w:szCs w:val="23"/>
        </w:rPr>
        <w:t>fi</w:t>
      </w:r>
      <w:r>
        <w:rPr>
          <w:rFonts w:cs="Times New Roman" w:hAnsi="Times New Roman" w:eastAsia="Times New Roman" w:ascii="Times New Roman"/>
          <w:color w:val="030303"/>
          <w:spacing w:val="0"/>
          <w:w w:val="105"/>
          <w:sz w:val="23"/>
          <w:szCs w:val="23"/>
        </w:rPr>
        <w:t>ca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90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ó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14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18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5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17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4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99"/>
          <w:sz w:val="23"/>
          <w:szCs w:val="23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12"/>
          <w:sz w:val="23"/>
          <w:szCs w:val="23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44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94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1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4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95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1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44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1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1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12"/>
          <w:sz w:val="23"/>
          <w:szCs w:val="23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12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12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12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5"/>
          <w:w w:val="112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4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25"/>
          <w:sz w:val="23"/>
          <w:szCs w:val="23"/>
        </w:rPr>
        <w:t>f</w:t>
      </w:r>
      <w:r>
        <w:rPr>
          <w:rFonts w:cs="Times New Roman" w:hAnsi="Times New Roman" w:eastAsia="Times New Roman" w:ascii="Times New Roman"/>
          <w:color w:val="030303"/>
          <w:spacing w:val="0"/>
          <w:w w:val="75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20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1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12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31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90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12"/>
          <w:sz w:val="23"/>
          <w:szCs w:val="23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35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44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90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1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6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82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x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is</w:t>
      </w:r>
      <w:r>
        <w:rPr>
          <w:rFonts w:cs="Times New Roman" w:hAnsi="Times New Roman" w:eastAsia="Times New Roman" w:ascii="Times New Roman"/>
          <w:color w:val="030303"/>
          <w:spacing w:val="0"/>
          <w:w w:val="110"/>
          <w:sz w:val="23"/>
          <w:szCs w:val="23"/>
        </w:rPr>
        <w:t>te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35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1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12"/>
          <w:sz w:val="23"/>
          <w:szCs w:val="23"/>
        </w:rPr>
        <w:t>f</w:t>
      </w:r>
      <w:r>
        <w:rPr>
          <w:rFonts w:cs="Times New Roman" w:hAnsi="Times New Roman" w:eastAsia="Times New Roman" w:ascii="Times New Roman"/>
          <w:color w:val="030303"/>
          <w:spacing w:val="0"/>
          <w:w w:val="94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43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85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7"/>
          <w:sz w:val="23"/>
          <w:szCs w:val="23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17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1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,</w:t>
      </w:r>
      <w:r>
        <w:rPr>
          <w:rFonts w:cs="Times New Roman" w:hAnsi="Times New Roman" w:eastAsia="Times New Roman" w:ascii="Times New Roman"/>
          <w:color w:val="030303"/>
          <w:spacing w:val="1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í</w:t>
      </w:r>
      <w:r>
        <w:rPr>
          <w:rFonts w:cs="Times New Roman" w:hAnsi="Times New Roman" w:eastAsia="Times New Roman" w:ascii="Times New Roman"/>
          <w:color w:val="030303"/>
          <w:spacing w:val="12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6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82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14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5"/>
          <w:sz w:val="23"/>
          <w:szCs w:val="23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37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91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10"/>
          <w:sz w:val="23"/>
          <w:szCs w:val="23"/>
        </w:rPr>
        <w:t>as</w:t>
      </w:r>
      <w:r>
        <w:rPr>
          <w:rFonts w:cs="Times New Roman" w:hAnsi="Times New Roman" w:eastAsia="Times New Roman" w:ascii="Times New Roman"/>
          <w:color w:val="030303"/>
          <w:spacing w:val="19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83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22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20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44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1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y</w:t>
      </w:r>
      <w:r>
        <w:rPr>
          <w:rFonts w:cs="Times New Roman" w:hAnsi="Times New Roman" w:eastAsia="Times New Roman" w:ascii="Times New Roman"/>
          <w:color w:val="030303"/>
          <w:spacing w:val="-1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es</w:t>
      </w:r>
      <w:r>
        <w:rPr>
          <w:rFonts w:cs="Times New Roman" w:hAnsi="Times New Roman" w:eastAsia="Times New Roman" w:ascii="Times New Roman"/>
          <w:color w:val="030303"/>
          <w:spacing w:val="36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11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20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82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v</w:t>
      </w:r>
      <w:r>
        <w:rPr>
          <w:rFonts w:cs="Times New Roman" w:hAnsi="Times New Roman" w:eastAsia="Times New Roman" w:ascii="Times New Roman"/>
          <w:color w:val="030303"/>
          <w:spacing w:val="0"/>
          <w:w w:val="105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22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14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85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16"/>
          <w:sz w:val="23"/>
          <w:szCs w:val="23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28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5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y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/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6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5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37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1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14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5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3"/>
          <w:szCs w:val="23"/>
        </w:rPr>
        <w:t>ne</w:t>
      </w:r>
      <w:r>
        <w:rPr>
          <w:rFonts w:cs="Times New Roman" w:hAnsi="Times New Roman" w:eastAsia="Times New Roman" w:ascii="Times New Roman"/>
          <w:color w:val="030303"/>
          <w:spacing w:val="0"/>
          <w:w w:val="95"/>
          <w:sz w:val="23"/>
          <w:szCs w:val="23"/>
        </w:rPr>
        <w:t>x</w:t>
      </w:r>
      <w:r>
        <w:rPr>
          <w:rFonts w:cs="Times New Roman" w:hAnsi="Times New Roman" w:eastAsia="Times New Roman" w:ascii="Times New Roman"/>
          <w:color w:val="030303"/>
          <w:spacing w:val="0"/>
          <w:w w:val="105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28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4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35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3"/>
          <w:szCs w:val="23"/>
        </w:rPr>
      </w:r>
    </w:p>
    <w:p>
      <w:pPr>
        <w:rPr>
          <w:sz w:val="24"/>
          <w:szCs w:val="24"/>
        </w:rPr>
        <w:jc w:val="left"/>
        <w:spacing w:before="6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2"/>
          <w:szCs w:val="22"/>
        </w:rPr>
        <w:jc w:val="both"/>
        <w:spacing w:lineRule="auto" w:line="247"/>
        <w:ind w:left="674" w:right="91" w:hanging="5"/>
      </w:pPr>
      <w:r>
        <w:pict>
          <v:shape type="#_x0000_t75" style="position:absolute;margin-left:83.9838pt;margin-top:1.62135pt;width:452.073pt;height:49.4128pt;mso-position-horizontal-relative:page;mso-position-vertical-relative:paragraph;z-index:-314">
            <v:imagedata o:title="" r:id="rId41"/>
          </v:shape>
        </w:pict>
      </w:r>
      <w:r>
        <w:rPr>
          <w:rFonts w:cs="Times New Roman" w:hAnsi="Times New Roman" w:eastAsia="Times New Roman" w:ascii="Times New Roman"/>
          <w:color w:val="030303"/>
          <w:spacing w:val="0"/>
          <w:w w:val="111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11"/>
          <w:sz w:val="23"/>
          <w:szCs w:val="23"/>
        </w:rPr>
        <w:t>rt</w:t>
      </w:r>
      <w:r>
        <w:rPr>
          <w:rFonts w:cs="Times New Roman" w:hAnsi="Times New Roman" w:eastAsia="Times New Roman" w:ascii="Times New Roman"/>
          <w:color w:val="030303"/>
          <w:spacing w:val="0"/>
          <w:w w:val="111"/>
          <w:sz w:val="23"/>
          <w:szCs w:val="23"/>
        </w:rPr>
        <w:t>í</w:t>
      </w:r>
      <w:r>
        <w:rPr>
          <w:rFonts w:cs="Times New Roman" w:hAnsi="Times New Roman" w:eastAsia="Times New Roman" w:ascii="Times New Roman"/>
          <w:color w:val="030303"/>
          <w:spacing w:val="0"/>
          <w:w w:val="111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11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11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11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19"/>
          <w:w w:val="111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11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11"/>
          <w:sz w:val="23"/>
          <w:szCs w:val="23"/>
        </w:rPr>
        <w:t>.</w:t>
      </w:r>
      <w:r>
        <w:rPr>
          <w:rFonts w:cs="Times New Roman" w:hAnsi="Times New Roman" w:eastAsia="Times New Roman" w:ascii="Times New Roman"/>
          <w:color w:val="030303"/>
          <w:spacing w:val="0"/>
          <w:w w:val="111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1"/>
          <w:w w:val="111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j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.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-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29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3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95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95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5"/>
          <w:w w:val="95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2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q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gu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1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4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4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1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18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7"/>
          <w:sz w:val="22"/>
          <w:szCs w:val="22"/>
        </w:rPr>
        <w:t>fi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93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ó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y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fic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ón</w:t>
      </w:r>
      <w:r>
        <w:rPr>
          <w:rFonts w:cs="Times New Roman" w:hAnsi="Times New Roman" w:eastAsia="Times New Roman" w:ascii="Times New Roman"/>
          <w:color w:val="030303"/>
          <w:spacing w:val="4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2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7"/>
          <w:sz w:val="22"/>
          <w:szCs w:val="22"/>
        </w:rPr>
        <w:t>as</w:t>
      </w:r>
      <w:r>
        <w:rPr>
          <w:rFonts w:cs="Times New Roman" w:hAnsi="Times New Roman" w:eastAsia="Times New Roman" w:ascii="Times New Roman"/>
          <w:color w:val="030303"/>
          <w:spacing w:val="2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4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as</w:t>
      </w:r>
      <w:r>
        <w:rPr>
          <w:rFonts w:cs="Times New Roman" w:hAnsi="Times New Roman" w:eastAsia="Times New Roman" w:ascii="Times New Roman"/>
          <w:color w:val="030303"/>
          <w:spacing w:val="5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ra</w:t>
      </w:r>
      <w:r>
        <w:rPr>
          <w:rFonts w:cs="Times New Roman" w:hAnsi="Times New Roman" w:eastAsia="Times New Roman" w:ascii="Times New Roman"/>
          <w:color w:val="030303"/>
          <w:spacing w:val="3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44"/>
          <w:sz w:val="22"/>
          <w:szCs w:val="22"/>
        </w:rPr>
        <w:t>f</w:t>
      </w:r>
      <w:r>
        <w:rPr>
          <w:rFonts w:cs="Times New Roman" w:hAnsi="Times New Roman" w:eastAsia="Times New Roman" w:ascii="Times New Roman"/>
          <w:color w:val="030303"/>
          <w:spacing w:val="0"/>
          <w:w w:val="68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18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os</w:t>
      </w:r>
      <w:r>
        <w:rPr>
          <w:rFonts w:cs="Times New Roman" w:hAnsi="Times New Roman" w:eastAsia="Times New Roman" w:ascii="Times New Roman"/>
          <w:color w:val="030303"/>
          <w:spacing w:val="1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3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x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12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1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18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2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2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fa</w:t>
      </w:r>
      <w:r>
        <w:rPr>
          <w:rFonts w:cs="Times New Roman" w:hAnsi="Times New Roman" w:eastAsia="Times New Roman" w:ascii="Times New Roman"/>
          <w:color w:val="030303"/>
          <w:spacing w:val="0"/>
          <w:w w:val="95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ta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95"/>
          <w:sz w:val="22"/>
          <w:szCs w:val="22"/>
        </w:rPr>
        <w:t>s,</w:t>
      </w:r>
      <w:r>
        <w:rPr>
          <w:rFonts w:cs="Times New Roman" w:hAnsi="Times New Roman" w:eastAsia="Times New Roman" w:ascii="Times New Roman"/>
          <w:color w:val="030303"/>
          <w:spacing w:val="0"/>
          <w:w w:val="95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í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1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95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95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2"/>
          <w:w w:val="95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2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2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y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3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v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3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3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y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/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4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1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11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95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94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63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x</w:t>
      </w:r>
      <w:r>
        <w:rPr>
          <w:rFonts w:cs="Times New Roman" w:hAnsi="Times New Roman" w:eastAsia="Times New Roman" w:ascii="Times New Roman"/>
          <w:color w:val="030303"/>
          <w:spacing w:val="0"/>
          <w:w w:val="94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12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1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26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87"/>
          <w:sz w:val="22"/>
          <w:szCs w:val="22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2"/>
          <w:szCs w:val="22"/>
        </w:rPr>
      </w:r>
    </w:p>
    <w:p>
      <w:pPr>
        <w:rPr>
          <w:sz w:val="24"/>
          <w:szCs w:val="24"/>
        </w:rPr>
        <w:jc w:val="left"/>
        <w:spacing w:before="13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2"/>
          <w:szCs w:val="22"/>
        </w:rPr>
        <w:jc w:val="both"/>
        <w:spacing w:lineRule="auto" w:line="244"/>
        <w:ind w:left="674" w:right="86" w:firstLine="5"/>
      </w:pPr>
      <w:r>
        <w:pict>
          <v:shape type="#_x0000_t75" style="position:absolute;margin-left:84.2237pt;margin-top:1.86122pt;width:452.073pt;height:76.7577pt;mso-position-horizontal-relative:page;mso-position-vertical-relative:paragraph;z-index:-315">
            <v:imagedata o:title="" r:id="rId42"/>
          </v:shape>
        </w:pic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rt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íc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28"/>
          <w:w w:val="104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88"/>
          <w:sz w:val="23"/>
          <w:szCs w:val="23"/>
        </w:rPr>
        <w:t>2</w:t>
      </w:r>
      <w:r>
        <w:rPr>
          <w:rFonts w:cs="Times New Roman" w:hAnsi="Times New Roman" w:eastAsia="Times New Roman" w:ascii="Times New Roman"/>
          <w:color w:val="030303"/>
          <w:spacing w:val="0"/>
          <w:w w:val="88"/>
          <w:sz w:val="23"/>
          <w:szCs w:val="23"/>
        </w:rPr>
        <w:t>.</w:t>
      </w:r>
      <w:r>
        <w:rPr>
          <w:rFonts w:cs="Times New Roman" w:hAnsi="Times New Roman" w:eastAsia="Times New Roman" w:ascii="Times New Roman"/>
          <w:color w:val="030303"/>
          <w:spacing w:val="37"/>
          <w:w w:val="88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35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0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99"/>
          <w:sz w:val="23"/>
          <w:szCs w:val="23"/>
        </w:rPr>
        <w:t>fi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ó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-29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37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5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95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1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-29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85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12"/>
          <w:sz w:val="23"/>
          <w:szCs w:val="23"/>
        </w:rPr>
        <w:t>j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28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5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-24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vo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27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14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32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82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-29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v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1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y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/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16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5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5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5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5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5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5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5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5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5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5"/>
          <w:sz w:val="23"/>
          <w:szCs w:val="23"/>
        </w:rPr>
        <w:t>on</w:t>
      </w:r>
      <w:r>
        <w:rPr>
          <w:rFonts w:cs="Times New Roman" w:hAnsi="Times New Roman" w:eastAsia="Times New Roman" w:ascii="Times New Roman"/>
          <w:color w:val="030303"/>
          <w:spacing w:val="0"/>
          <w:w w:val="105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5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5"/>
          <w:sz w:val="23"/>
          <w:szCs w:val="23"/>
        </w:rPr>
        <w:t>&gt;</w:t>
      </w:r>
      <w:r>
        <w:rPr>
          <w:rFonts w:cs="Times New Roman" w:hAnsi="Times New Roman" w:eastAsia="Times New Roman" w:ascii="Times New Roman"/>
          <w:color w:val="030303"/>
          <w:spacing w:val="33"/>
          <w:w w:val="105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4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ar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63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18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18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4"/>
          <w:w w:val="118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18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fi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18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88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ó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18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95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95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5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3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83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95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17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95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95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4"/>
          <w:w w:val="95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1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fe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1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bu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3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2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x</w:t>
      </w:r>
      <w:r>
        <w:rPr>
          <w:rFonts w:cs="Times New Roman" w:hAnsi="Times New Roman" w:eastAsia="Times New Roman" w:ascii="Times New Roman"/>
          <w:color w:val="030303"/>
          <w:spacing w:val="0"/>
          <w:w w:val="94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12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1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18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12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12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9"/>
          <w:w w:val="112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fa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4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í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3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3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2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as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21"/>
          <w:w w:val="104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onas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4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y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1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dad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2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v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5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sta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4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y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/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x</w:t>
      </w:r>
      <w:r>
        <w:rPr>
          <w:rFonts w:cs="Times New Roman" w:hAnsi="Times New Roman" w:eastAsia="Times New Roman" w:ascii="Times New Roman"/>
          <w:color w:val="030303"/>
          <w:spacing w:val="0"/>
          <w:w w:val="94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12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1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1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12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87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color w:val="030303"/>
          <w:spacing w:val="1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2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86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31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87"/>
          <w:sz w:val="22"/>
          <w:szCs w:val="22"/>
        </w:rPr>
        <w:t>v</w:t>
      </w:r>
      <w:r>
        <w:rPr>
          <w:rFonts w:cs="Times New Roman" w:hAnsi="Times New Roman" w:eastAsia="Times New Roman" w:ascii="Times New Roman"/>
          <w:color w:val="030303"/>
          <w:spacing w:val="0"/>
          <w:w w:val="86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1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1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3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2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26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rn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1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fe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ará</w:t>
      </w:r>
      <w:r>
        <w:rPr>
          <w:rFonts w:cs="Times New Roman" w:hAnsi="Times New Roman" w:eastAsia="Times New Roman" w:ascii="Times New Roman"/>
          <w:color w:val="030303"/>
          <w:spacing w:val="3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á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2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2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18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2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86"/>
          <w:sz w:val="22"/>
          <w:szCs w:val="22"/>
        </w:rPr>
        <w:t>j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ó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3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v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y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/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2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1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ó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1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3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32"/>
          <w:w w:val="113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fo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rm</w:t>
      </w:r>
      <w:r>
        <w:rPr>
          <w:rFonts w:cs="Times New Roman" w:hAnsi="Times New Roman" w:eastAsia="Times New Roman" w:ascii="Times New Roman"/>
          <w:color w:val="030303"/>
          <w:spacing w:val="0"/>
          <w:w w:val="118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93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94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ó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27"/>
          <w:w w:val="104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3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op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18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11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86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95"/>
          <w:sz w:val="22"/>
          <w:szCs w:val="22"/>
        </w:rPr>
        <w:t>y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18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37"/>
          <w:w w:val="98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2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3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q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1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ta</w:t>
      </w:r>
      <w:r>
        <w:rPr>
          <w:rFonts w:cs="Times New Roman" w:hAnsi="Times New Roman" w:eastAsia="Times New Roman" w:ascii="Times New Roman"/>
          <w:color w:val="030303"/>
          <w:spacing w:val="1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1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-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2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1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2"/>
          <w:szCs w:val="22"/>
        </w:rPr>
      </w:r>
    </w:p>
    <w:p>
      <w:pPr>
        <w:rPr>
          <w:sz w:val="24"/>
          <w:szCs w:val="24"/>
        </w:rPr>
        <w:jc w:val="left"/>
        <w:spacing w:before="11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2"/>
          <w:szCs w:val="22"/>
        </w:rPr>
        <w:jc w:val="both"/>
        <w:spacing w:lineRule="auto" w:line="249"/>
        <w:ind w:left="679" w:right="76" w:firstLine="10"/>
        <w:sectPr>
          <w:pgSz w:w="12420" w:h="15980"/>
          <w:pgMar w:top="1180" w:bottom="280" w:left="1020" w:right="1580"/>
        </w:sectPr>
      </w:pP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2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18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18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10"/>
          <w:w w:val="118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v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fi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ó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4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46"/>
          <w:w w:val="113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ó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bu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3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rá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4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4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63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15"/>
          <w:w w:val="113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x</w:t>
      </w:r>
      <w:r>
        <w:rPr>
          <w:rFonts w:cs="Times New Roman" w:hAnsi="Times New Roman" w:eastAsia="Times New Roman" w:ascii="Times New Roman"/>
          <w:color w:val="030303"/>
          <w:spacing w:val="0"/>
          <w:w w:val="94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12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1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1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10"/>
          <w:w w:val="113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2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g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ñ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do</w:t>
      </w:r>
      <w:r>
        <w:rPr>
          <w:rFonts w:cs="Times New Roman" w:hAnsi="Times New Roman" w:eastAsia="Times New Roman" w:ascii="Times New Roman"/>
          <w:color w:val="030303"/>
          <w:spacing w:val="2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2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ili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2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ri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ta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rio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color w:val="030303"/>
          <w:spacing w:val="17"/>
          <w:w w:val="102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í</w:t>
      </w:r>
      <w:r>
        <w:rPr>
          <w:rFonts w:cs="Times New Roman" w:hAnsi="Times New Roman" w:eastAsia="Times New Roman" w:ascii="Times New Roman"/>
          <w:color w:val="030303"/>
          <w:spacing w:val="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3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5"/>
          <w:w w:val="113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x</w:t>
      </w:r>
      <w:r>
        <w:rPr>
          <w:rFonts w:cs="Times New Roman" w:hAnsi="Times New Roman" w:eastAsia="Times New Roman" w:ascii="Times New Roman"/>
          <w:color w:val="030303"/>
          <w:spacing w:val="0"/>
          <w:w w:val="94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12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1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nc</w:t>
      </w:r>
      <w:r>
        <w:rPr>
          <w:rFonts w:cs="Times New Roman" w:hAnsi="Times New Roman" w:eastAsia="Times New Roman" w:ascii="Times New Roman"/>
          <w:color w:val="030303"/>
          <w:spacing w:val="0"/>
          <w:w w:val="11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fi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151515"/>
          <w:spacing w:val="0"/>
          <w:w w:val="94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18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18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18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v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151515"/>
          <w:spacing w:val="0"/>
          <w:w w:val="95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color w:val="151515"/>
          <w:spacing w:val="14"/>
          <w:w w:val="95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9"/>
          <w:sz w:val="22"/>
          <w:szCs w:val="22"/>
        </w:rPr>
        <w:t>pe</w:t>
      </w:r>
      <w:r>
        <w:rPr>
          <w:rFonts w:cs="Times New Roman" w:hAnsi="Times New Roman" w:eastAsia="Times New Roman" w:ascii="Times New Roman"/>
          <w:color w:val="030303"/>
          <w:spacing w:val="0"/>
          <w:w w:val="111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on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86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151515"/>
          <w:spacing w:val="0"/>
          <w:w w:val="113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color w:val="151515"/>
          <w:spacing w:val="0"/>
          <w:w w:val="113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2"/>
          <w:szCs w:val="22"/>
        </w:rPr>
        <w:t>fra</w:t>
      </w:r>
      <w:r>
        <w:rPr>
          <w:rFonts w:cs="Times New Roman" w:hAnsi="Times New Roman" w:eastAsia="Times New Roman" w:ascii="Times New Roman"/>
          <w:color w:val="030303"/>
          <w:spacing w:val="0"/>
          <w:w w:val="9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7"/>
          <w:sz w:val="22"/>
          <w:szCs w:val="22"/>
        </w:rPr>
        <w:t>tr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1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11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color w:val="030303"/>
          <w:spacing w:val="2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q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2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1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3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3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63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18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-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sta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ó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4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1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rv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color w:val="030303"/>
          <w:spacing w:val="2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ó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4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1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88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1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17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2"/>
          <w:szCs w:val="22"/>
        </w:rPr>
        <w:t>ci</w:t>
      </w:r>
      <w:r>
        <w:rPr>
          <w:rFonts w:cs="Times New Roman" w:hAnsi="Times New Roman" w:eastAsia="Times New Roman" w:ascii="Times New Roman"/>
          <w:color w:val="030303"/>
          <w:spacing w:val="0"/>
          <w:w w:val="118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94"/>
          <w:sz w:val="22"/>
          <w:szCs w:val="22"/>
        </w:rPr>
        <w:t>li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2"/>
          <w:szCs w:val="22"/>
        </w:rPr>
        <w:t>za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ón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3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4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q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1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j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fi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q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 </w:t>
      </w:r>
      <w:r>
        <w:rPr>
          <w:rFonts w:cs="Times New Roman" w:hAnsi="Times New Roman" w:eastAsia="Times New Roman" w:ascii="Times New Roman"/>
          <w:color w:val="030303"/>
          <w:spacing w:val="2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18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18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27"/>
          <w:w w:val="118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2"/>
          <w:szCs w:val="22"/>
        </w:rPr>
        <w:t>j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ó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 </w:t>
      </w:r>
      <w:r>
        <w:rPr>
          <w:rFonts w:cs="Times New Roman" w:hAnsi="Times New Roman" w:eastAsia="Times New Roman" w:ascii="Times New Roman"/>
          <w:color w:val="030303"/>
          <w:spacing w:val="1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3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v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                           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63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18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18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27"/>
          <w:w w:val="118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za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ó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 </w:t>
      </w:r>
      <w:r>
        <w:rPr>
          <w:rFonts w:cs="Times New Roman" w:hAnsi="Times New Roman" w:eastAsia="Times New Roman" w:ascii="Times New Roman"/>
          <w:color w:val="030303"/>
          <w:spacing w:val="1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3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95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95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color w:val="030303"/>
          <w:spacing w:val="4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2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os</w:t>
      </w:r>
      <w:r>
        <w:rPr>
          <w:rFonts w:cs="Times New Roman" w:hAnsi="Times New Roman" w:eastAsia="Times New Roman" w:ascii="Times New Roman"/>
          <w:color w:val="030303"/>
          <w:spacing w:val="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me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1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87"/>
          <w:sz w:val="22"/>
          <w:szCs w:val="22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2"/>
          <w:szCs w:val="22"/>
        </w:rPr>
      </w:r>
    </w:p>
    <w:p>
      <w:pPr>
        <w:rPr>
          <w:sz w:val="13"/>
          <w:szCs w:val="13"/>
        </w:rPr>
        <w:jc w:val="left"/>
        <w:spacing w:before="6" w:lineRule="exact" w:line="120"/>
      </w:pPr>
      <w:r>
        <w:rPr>
          <w:sz w:val="13"/>
          <w:szCs w:val="13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2"/>
          <w:szCs w:val="22"/>
        </w:rPr>
        <w:jc w:val="both"/>
        <w:spacing w:before="28" w:lineRule="auto" w:line="243"/>
        <w:ind w:left="130" w:right="66" w:firstLine="10"/>
      </w:pPr>
      <w:r>
        <w:pict>
          <v:shape type="#_x0000_t75" style="position:absolute;margin-left:84.0164pt;margin-top:1.33144pt;width:452.248pt;height:78.5156pt;mso-position-horizontal-relative:page;mso-position-vertical-relative:paragraph;z-index:-296">
            <v:imagedata o:title="" r:id="rId43"/>
          </v:shape>
        </w:pic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rt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í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18"/>
          <w:w w:val="104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3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.</w:t>
      </w:r>
      <w:r>
        <w:rPr>
          <w:rFonts w:cs="Times New Roman" w:hAnsi="Times New Roman" w:eastAsia="Times New Roman" w:ascii="Times New Roman"/>
          <w:color w:val="030303"/>
          <w:spacing w:val="9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1"/>
          <w:sz w:val="23"/>
          <w:szCs w:val="23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37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92"/>
          <w:sz w:val="23"/>
          <w:szCs w:val="23"/>
        </w:rPr>
        <w:t>oc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ed</w:t>
      </w:r>
      <w:r>
        <w:rPr>
          <w:rFonts w:cs="Times New Roman" w:hAnsi="Times New Roman" w:eastAsia="Times New Roman" w:ascii="Times New Roman"/>
          <w:color w:val="030303"/>
          <w:spacing w:val="0"/>
          <w:w w:val="105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3"/>
          <w:szCs w:val="23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5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35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1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24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23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ifi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ó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45"/>
          <w:w w:val="100"/>
          <w:sz w:val="23"/>
          <w:szCs w:val="23"/>
        </w:rPr>
        <w:t> </w:t>
      </w:r>
      <w:r>
        <w:rPr>
          <w:rFonts w:cs="Arial" w:hAnsi="Arial" w:eastAsia="Arial" w:ascii="Arial"/>
          <w:color w:val="030303"/>
          <w:spacing w:val="0"/>
          <w:w w:val="100"/>
          <w:sz w:val="21"/>
          <w:szCs w:val="21"/>
        </w:rPr>
        <w:t>y</w:t>
      </w:r>
      <w:r>
        <w:rPr>
          <w:rFonts w:cs="Arial" w:hAnsi="Arial" w:eastAsia="Arial" w:ascii="Arial"/>
          <w:color w:val="030303"/>
          <w:spacing w:val="14"/>
          <w:w w:val="100"/>
          <w:sz w:val="21"/>
          <w:szCs w:val="21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j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ifi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ca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ó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n.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-</w:t>
      </w:r>
      <w:r>
        <w:rPr>
          <w:rFonts w:cs="Times New Roman" w:hAnsi="Times New Roman" w:eastAsia="Times New Roman" w:ascii="Times New Roman"/>
          <w:color w:val="030303"/>
          <w:spacing w:val="26"/>
          <w:w w:val="104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os</w:t>
      </w:r>
      <w:r>
        <w:rPr>
          <w:rFonts w:cs="Times New Roman" w:hAnsi="Times New Roman" w:eastAsia="Times New Roman" w:ascii="Times New Roman"/>
          <w:color w:val="030303"/>
          <w:spacing w:val="2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j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3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vo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4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q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3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63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urr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2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1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ond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3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v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4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1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1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art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íc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3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2</w:t>
      </w:r>
      <w:r>
        <w:rPr>
          <w:rFonts w:cs="Times New Roman" w:hAnsi="Times New Roman" w:eastAsia="Times New Roman" w:ascii="Times New Roman"/>
          <w:color w:val="030303"/>
          <w:spacing w:val="2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1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4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2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orm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v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án</w:t>
      </w:r>
      <w:r>
        <w:rPr>
          <w:rFonts w:cs="Times New Roman" w:hAnsi="Times New Roman" w:eastAsia="Times New Roman" w:ascii="Times New Roman"/>
          <w:color w:val="030303"/>
          <w:spacing w:val="3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fi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os</w:t>
      </w:r>
      <w:r>
        <w:rPr>
          <w:rFonts w:cs="Times New Roman" w:hAnsi="Times New Roman" w:eastAsia="Times New Roman" w:ascii="Times New Roman"/>
          <w:color w:val="030303"/>
          <w:spacing w:val="4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1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86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18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ofi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3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2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1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uz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ó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3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ó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4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y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/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2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1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v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é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4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2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2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G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ta</w:t>
      </w:r>
      <w:r>
        <w:rPr>
          <w:rFonts w:cs="Times New Roman" w:hAnsi="Times New Roman" w:eastAsia="Times New Roman" w:ascii="Times New Roman"/>
          <w:color w:val="030303"/>
          <w:spacing w:val="3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4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g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color w:val="030303"/>
          <w:spacing w:val="3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5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2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1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7"/>
          <w:sz w:val="22"/>
          <w:szCs w:val="22"/>
        </w:rPr>
        <w:t>rta</w:t>
      </w:r>
      <w:r>
        <w:rPr>
          <w:rFonts w:cs="Times New Roman" w:hAnsi="Times New Roman" w:eastAsia="Times New Roman" w:ascii="Times New Roman"/>
          <w:color w:val="030303"/>
          <w:spacing w:val="0"/>
          <w:w w:val="86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86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w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color w:val="030303"/>
          <w:spacing w:val="2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fi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29"/>
          <w:w w:val="100"/>
          <w:sz w:val="22"/>
          <w:szCs w:val="22"/>
        </w:rPr>
        <w:t> </w:t>
      </w:r>
      <w:hyperlink r:id="rId44">
        <w:r>
          <w:rPr>
            <w:rFonts w:cs="Times New Roman" w:hAnsi="Times New Roman" w:eastAsia="Times New Roman" w:ascii="Times New Roman"/>
            <w:color w:val="030303"/>
            <w:spacing w:val="0"/>
            <w:w w:val="101"/>
            <w:sz w:val="22"/>
            <w:szCs w:val="22"/>
          </w:rPr>
          <w:t>www</w:t>
        </w:r>
        <w:r>
          <w:rPr>
            <w:rFonts w:cs="Times New Roman" w:hAnsi="Times New Roman" w:eastAsia="Times New Roman" w:ascii="Times New Roman"/>
            <w:color w:val="030303"/>
            <w:spacing w:val="0"/>
            <w:w w:val="52"/>
            <w:sz w:val="22"/>
            <w:szCs w:val="22"/>
          </w:rPr>
          <w:t>.</w:t>
        </w:r>
        <w:r>
          <w:rPr>
            <w:rFonts w:cs="Times New Roman" w:hAnsi="Times New Roman" w:eastAsia="Times New Roman" w:ascii="Times New Roman"/>
            <w:color w:val="030303"/>
            <w:spacing w:val="0"/>
            <w:w w:val="112"/>
            <w:sz w:val="22"/>
            <w:szCs w:val="22"/>
          </w:rPr>
          <w:t>s</w:t>
        </w:r>
        <w:r>
          <w:rPr>
            <w:rFonts w:cs="Times New Roman" w:hAnsi="Times New Roman" w:eastAsia="Times New Roman" w:ascii="Times New Roman"/>
            <w:color w:val="030303"/>
            <w:spacing w:val="0"/>
            <w:w w:val="111"/>
            <w:sz w:val="22"/>
            <w:szCs w:val="22"/>
          </w:rPr>
          <w:t>r</w:t>
        </w:r>
        <w:r>
          <w:rPr>
            <w:rFonts w:cs="Times New Roman" w:hAnsi="Times New Roman" w:eastAsia="Times New Roman" w:ascii="Times New Roman"/>
            <w:color w:val="030303"/>
            <w:spacing w:val="0"/>
            <w:w w:val="86"/>
            <w:sz w:val="22"/>
            <w:szCs w:val="22"/>
          </w:rPr>
          <w:t>i</w:t>
        </w:r>
        <w:r>
          <w:rPr>
            <w:rFonts w:cs="Times New Roman" w:hAnsi="Times New Roman" w:eastAsia="Times New Roman" w:ascii="Times New Roman"/>
            <w:color w:val="030303"/>
            <w:spacing w:val="0"/>
            <w:w w:val="96"/>
            <w:sz w:val="22"/>
            <w:szCs w:val="22"/>
          </w:rPr>
          <w:t>.</w:t>
        </w:r>
        <w:r>
          <w:rPr>
            <w:rFonts w:cs="Times New Roman" w:hAnsi="Times New Roman" w:eastAsia="Times New Roman" w:ascii="Times New Roman"/>
            <w:color w:val="030303"/>
            <w:spacing w:val="0"/>
            <w:w w:val="113"/>
            <w:sz w:val="22"/>
            <w:szCs w:val="22"/>
          </w:rPr>
          <w:t>g</w:t>
        </w:r>
        <w:r>
          <w:rPr>
            <w:rFonts w:cs="Times New Roman" w:hAnsi="Times New Roman" w:eastAsia="Times New Roman" w:ascii="Times New Roman"/>
            <w:color w:val="030303"/>
            <w:spacing w:val="0"/>
            <w:w w:val="96"/>
            <w:sz w:val="22"/>
            <w:szCs w:val="22"/>
          </w:rPr>
          <w:t>o</w:t>
        </w:r>
        <w:r>
          <w:rPr>
            <w:rFonts w:cs="Times New Roman" w:hAnsi="Times New Roman" w:eastAsia="Times New Roman" w:ascii="Times New Roman"/>
            <w:color w:val="030303"/>
            <w:spacing w:val="0"/>
            <w:w w:val="104"/>
            <w:sz w:val="22"/>
            <w:szCs w:val="22"/>
          </w:rPr>
          <w:t>b</w:t>
        </w:r>
        <w:r>
          <w:rPr>
            <w:rFonts w:cs="Times New Roman" w:hAnsi="Times New Roman" w:eastAsia="Times New Roman" w:ascii="Times New Roman"/>
            <w:color w:val="030303"/>
            <w:spacing w:val="0"/>
            <w:w w:val="87"/>
            <w:sz w:val="22"/>
            <w:szCs w:val="22"/>
          </w:rPr>
          <w:t>.</w:t>
        </w:r>
        <w:r>
          <w:rPr>
            <w:rFonts w:cs="Times New Roman" w:hAnsi="Times New Roman" w:eastAsia="Times New Roman" w:ascii="Times New Roman"/>
            <w:color w:val="030303"/>
            <w:spacing w:val="0"/>
            <w:w w:val="113"/>
            <w:sz w:val="22"/>
            <w:szCs w:val="22"/>
          </w:rPr>
          <w:t>e</w:t>
        </w:r>
        <w:r>
          <w:rPr>
            <w:rFonts w:cs="Times New Roman" w:hAnsi="Times New Roman" w:eastAsia="Times New Roman" w:ascii="Times New Roman"/>
            <w:color w:val="030303"/>
            <w:spacing w:val="0"/>
            <w:w w:val="103"/>
            <w:sz w:val="22"/>
            <w:szCs w:val="22"/>
          </w:rPr>
          <w:t>c</w:t>
        </w:r>
      </w:hyperlink>
      <w:r>
        <w:rPr>
          <w:rFonts w:cs="Times New Roman" w:hAnsi="Times New Roman" w:eastAsia="Times New Roman" w:ascii="Times New Roman"/>
          <w:color w:val="030303"/>
          <w:spacing w:val="0"/>
          <w:w w:val="87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-2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2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2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2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q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2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3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11"/>
          <w:sz w:val="22"/>
          <w:szCs w:val="22"/>
        </w:rPr>
        <w:t>rr</w:t>
      </w:r>
      <w:r>
        <w:rPr>
          <w:rFonts w:cs="Times New Roman" w:hAnsi="Times New Roman" w:eastAsia="Times New Roman" w:ascii="Times New Roman"/>
          <w:color w:val="030303"/>
          <w:spacing w:val="0"/>
          <w:w w:val="9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po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151515"/>
          <w:spacing w:val="0"/>
          <w:w w:val="78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151515"/>
          <w:spacing w:val="-2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2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2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j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3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2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q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3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4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3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ta</w:t>
      </w:r>
      <w:r>
        <w:rPr>
          <w:rFonts w:cs="Times New Roman" w:hAnsi="Times New Roman" w:eastAsia="Times New Roman" w:ascii="Times New Roman"/>
          <w:color w:val="030303"/>
          <w:spacing w:val="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dmi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tra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ó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3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5"/>
          <w:sz w:val="22"/>
          <w:szCs w:val="22"/>
        </w:rPr>
        <w:t>tar</w:t>
      </w:r>
      <w:r>
        <w:rPr>
          <w:rFonts w:cs="Times New Roman" w:hAnsi="Times New Roman" w:eastAsia="Times New Roman" w:ascii="Times New Roman"/>
          <w:color w:val="030303"/>
          <w:spacing w:val="0"/>
          <w:w w:val="86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2"/>
          <w:w w:val="108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az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1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1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(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5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)</w:t>
      </w:r>
      <w:r>
        <w:rPr>
          <w:rFonts w:cs="Times New Roman" w:hAnsi="Times New Roman" w:eastAsia="Times New Roman" w:ascii="Times New Roman"/>
          <w:color w:val="030303"/>
          <w:spacing w:val="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í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1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háb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2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2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art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1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1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2"/>
          <w:w w:val="113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fe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h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1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fi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ó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color w:val="030303"/>
          <w:spacing w:val="4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ó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3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on</w:t>
      </w:r>
      <w:r>
        <w:rPr>
          <w:rFonts w:cs="Times New Roman" w:hAnsi="Times New Roman" w:eastAsia="Times New Roman" w:ascii="Times New Roman"/>
          <w:color w:val="030303"/>
          <w:spacing w:val="1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q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1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3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v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3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h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2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3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94"/>
          <w:sz w:val="22"/>
          <w:szCs w:val="22"/>
        </w:rPr>
        <w:t>li</w:t>
      </w:r>
      <w:r>
        <w:rPr>
          <w:rFonts w:cs="Times New Roman" w:hAnsi="Times New Roman" w:eastAsia="Times New Roman" w:ascii="Times New Roman"/>
          <w:color w:val="030303"/>
          <w:spacing w:val="0"/>
          <w:w w:val="117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2"/>
          <w:szCs w:val="22"/>
        </w:rPr>
      </w:r>
    </w:p>
    <w:p>
      <w:pPr>
        <w:rPr>
          <w:sz w:val="26"/>
          <w:szCs w:val="26"/>
        </w:rPr>
        <w:jc w:val="left"/>
        <w:spacing w:before="7" w:lineRule="exact" w:line="260"/>
      </w:pPr>
      <w:r>
        <w:rPr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2"/>
          <w:szCs w:val="22"/>
        </w:rPr>
        <w:jc w:val="both"/>
        <w:spacing w:lineRule="auto" w:line="249"/>
        <w:ind w:left="125" w:right="81" w:firstLine="5"/>
      </w:pPr>
      <w:r>
        <w:pict>
          <v:shape type="#_x0000_t75" style="position:absolute;margin-left:83.7763pt;margin-top:0.411653pt;width:451.768pt;height:54.7448pt;mso-position-horizontal-relative:page;mso-position-vertical-relative:paragraph;z-index:-297">
            <v:imagedata o:title="" r:id="rId45"/>
          </v:shape>
        </w:pict>
      </w:r>
      <w:r>
        <w:rPr>
          <w:rFonts w:cs="Times New Roman" w:hAnsi="Times New Roman" w:eastAsia="Times New Roman" w:ascii="Times New Roman"/>
          <w:color w:val="030303"/>
          <w:w w:val="95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w w:val="131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w w:val="120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w w:val="98"/>
          <w:sz w:val="23"/>
          <w:szCs w:val="23"/>
        </w:rPr>
        <w:t>ic</w:t>
      </w:r>
      <w:r>
        <w:rPr>
          <w:rFonts w:cs="Times New Roman" w:hAnsi="Times New Roman" w:eastAsia="Times New Roman" w:ascii="Times New Roman"/>
          <w:color w:val="030303"/>
          <w:w w:val="104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w w:val="105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24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4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.</w:t>
      </w:r>
      <w:r>
        <w:rPr>
          <w:rFonts w:cs="Times New Roman" w:hAnsi="Times New Roman" w:eastAsia="Times New Roman" w:ascii="Times New Roman"/>
          <w:color w:val="030303"/>
          <w:spacing w:val="14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ó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.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-</w:t>
      </w:r>
      <w:r>
        <w:rPr>
          <w:rFonts w:cs="Times New Roman" w:hAnsi="Times New Roman" w:eastAsia="Times New Roman" w:ascii="Times New Roman"/>
          <w:color w:val="030303"/>
          <w:spacing w:val="31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3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89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70"/>
          <w:sz w:val="22"/>
          <w:szCs w:val="22"/>
        </w:rPr>
        <w:t>j</w:t>
      </w:r>
      <w:r>
        <w:rPr>
          <w:rFonts w:cs="Times New Roman" w:hAnsi="Times New Roman" w:eastAsia="Times New Roman" w:ascii="Times New Roman"/>
          <w:color w:val="030303"/>
          <w:spacing w:val="0"/>
          <w:w w:val="118"/>
          <w:sz w:val="22"/>
          <w:szCs w:val="22"/>
        </w:rPr>
        <w:t>et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12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2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vo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4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q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3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3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sv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ú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-2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2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4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86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rv</w:t>
      </w:r>
      <w:r>
        <w:rPr>
          <w:rFonts w:cs="Times New Roman" w:hAnsi="Times New Roman" w:eastAsia="Times New Roman" w:ascii="Times New Roman"/>
          <w:color w:val="030303"/>
          <w:spacing w:val="0"/>
          <w:w w:val="11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3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tas</w:t>
      </w:r>
      <w:r>
        <w:rPr>
          <w:rFonts w:cs="Times New Roman" w:hAnsi="Times New Roman" w:eastAsia="Times New Roman" w:ascii="Times New Roman"/>
          <w:color w:val="030303"/>
          <w:spacing w:val="4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4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á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3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fi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5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63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3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fo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4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eci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1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3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3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art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íc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4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1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4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ó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3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str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v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4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q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3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1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ra</w:t>
      </w:r>
      <w:r>
        <w:rPr>
          <w:rFonts w:cs="Times New Roman" w:hAnsi="Times New Roman" w:eastAsia="Times New Roman" w:ascii="Times New Roman"/>
          <w:color w:val="030303"/>
          <w:spacing w:val="4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3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x</w:t>
      </w:r>
      <w:r>
        <w:rPr>
          <w:rFonts w:cs="Times New Roman" w:hAnsi="Times New Roman" w:eastAsia="Times New Roman" w:ascii="Times New Roman"/>
          <w:color w:val="030303"/>
          <w:spacing w:val="0"/>
          <w:w w:val="94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17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1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1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151515"/>
          <w:spacing w:val="0"/>
          <w:w w:val="96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color w:val="151515"/>
          <w:spacing w:val="2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fa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4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1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4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ur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94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12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12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y</w:t>
      </w:r>
      <w:r>
        <w:rPr>
          <w:rFonts w:cs="Times New Roman" w:hAnsi="Times New Roman" w:eastAsia="Times New Roman" w:ascii="Times New Roman"/>
          <w:color w:val="030303"/>
          <w:spacing w:val="1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3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q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11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18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li</w:t>
      </w:r>
      <w:r>
        <w:rPr>
          <w:rFonts w:cs="Times New Roman" w:hAnsi="Times New Roman" w:eastAsia="Times New Roman" w:ascii="Times New Roman"/>
          <w:color w:val="030303"/>
          <w:spacing w:val="0"/>
          <w:w w:val="105"/>
          <w:sz w:val="22"/>
          <w:szCs w:val="22"/>
        </w:rPr>
        <w:t>za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1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v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3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upu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2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y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/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x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18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color w:val="030303"/>
          <w:spacing w:val="1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gún</w:t>
      </w:r>
      <w:r>
        <w:rPr>
          <w:rFonts w:cs="Times New Roman" w:hAnsi="Times New Roman" w:eastAsia="Times New Roman" w:ascii="Times New Roman"/>
          <w:color w:val="030303"/>
          <w:spacing w:val="1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3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11"/>
          <w:sz w:val="22"/>
          <w:szCs w:val="22"/>
        </w:rPr>
        <w:t>rr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on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87"/>
          <w:sz w:val="22"/>
          <w:szCs w:val="22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2"/>
          <w:szCs w:val="22"/>
        </w:rPr>
      </w:r>
    </w:p>
    <w:p>
      <w:pPr>
        <w:rPr>
          <w:sz w:val="24"/>
          <w:szCs w:val="24"/>
        </w:rPr>
        <w:jc w:val="left"/>
        <w:spacing w:before="16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2"/>
          <w:szCs w:val="22"/>
        </w:rPr>
        <w:jc w:val="both"/>
        <w:ind w:left="125" w:right="90"/>
      </w:pPr>
      <w:r>
        <w:pict>
          <v:shape type="#_x0000_t75" style="position:absolute;margin-left:83.7763pt;margin-top:-0.0551437pt;width:451.288pt;height:52.1036pt;mso-position-horizontal-relative:page;mso-position-vertical-relative:paragraph;z-index:-298">
            <v:imagedata o:title="" r:id="rId46"/>
          </v:shape>
        </w:pic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4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1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94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7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23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tra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ci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ó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47"/>
          <w:w w:val="109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Tri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tari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1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rá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2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rta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2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w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fi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18"/>
          <w:w w:val="100"/>
          <w:sz w:val="22"/>
          <w:szCs w:val="22"/>
        </w:rPr>
        <w:t> </w:t>
      </w:r>
      <w:hyperlink r:id="rId47">
        <w:r>
          <w:rPr>
            <w:rFonts w:cs="Times New Roman" w:hAnsi="Times New Roman" w:eastAsia="Times New Roman" w:ascii="Times New Roman"/>
            <w:color w:val="030303"/>
            <w:spacing w:val="0"/>
            <w:w w:val="102"/>
            <w:sz w:val="22"/>
            <w:szCs w:val="22"/>
          </w:rPr>
          <w:t>www</w:t>
        </w:r>
        <w:r>
          <w:rPr>
            <w:rFonts w:cs="Times New Roman" w:hAnsi="Times New Roman" w:eastAsia="Times New Roman" w:ascii="Times New Roman"/>
            <w:color w:val="030303"/>
            <w:spacing w:val="0"/>
            <w:w w:val="61"/>
            <w:sz w:val="22"/>
            <w:szCs w:val="22"/>
          </w:rPr>
          <w:t>.</w:t>
        </w:r>
        <w:r>
          <w:rPr>
            <w:rFonts w:cs="Times New Roman" w:hAnsi="Times New Roman" w:eastAsia="Times New Roman" w:ascii="Times New Roman"/>
            <w:color w:val="030303"/>
            <w:spacing w:val="0"/>
            <w:w w:val="112"/>
            <w:sz w:val="22"/>
            <w:szCs w:val="22"/>
          </w:rPr>
          <w:t>s</w:t>
        </w:r>
        <w:r>
          <w:rPr>
            <w:rFonts w:cs="Times New Roman" w:hAnsi="Times New Roman" w:eastAsia="Times New Roman" w:ascii="Times New Roman"/>
            <w:color w:val="030303"/>
            <w:spacing w:val="0"/>
            <w:w w:val="117"/>
            <w:sz w:val="22"/>
            <w:szCs w:val="22"/>
          </w:rPr>
          <w:t>r</w:t>
        </w:r>
        <w:r>
          <w:rPr>
            <w:rFonts w:cs="Times New Roman" w:hAnsi="Times New Roman" w:eastAsia="Times New Roman" w:ascii="Times New Roman"/>
            <w:color w:val="030303"/>
            <w:spacing w:val="0"/>
            <w:w w:val="78"/>
            <w:sz w:val="22"/>
            <w:szCs w:val="22"/>
          </w:rPr>
          <w:t>i</w:t>
        </w:r>
        <w:r>
          <w:rPr>
            <w:rFonts w:cs="Times New Roman" w:hAnsi="Times New Roman" w:eastAsia="Times New Roman" w:ascii="Times New Roman"/>
            <w:color w:val="030303"/>
            <w:spacing w:val="0"/>
            <w:w w:val="96"/>
            <w:sz w:val="22"/>
            <w:szCs w:val="22"/>
          </w:rPr>
          <w:t>.</w:t>
        </w:r>
        <w:r>
          <w:rPr>
            <w:rFonts w:cs="Times New Roman" w:hAnsi="Times New Roman" w:eastAsia="Times New Roman" w:ascii="Times New Roman"/>
            <w:color w:val="030303"/>
            <w:spacing w:val="0"/>
            <w:w w:val="113"/>
            <w:sz w:val="22"/>
            <w:szCs w:val="22"/>
          </w:rPr>
          <w:t>g</w:t>
        </w:r>
        <w:r>
          <w:rPr>
            <w:rFonts w:cs="Times New Roman" w:hAnsi="Times New Roman" w:eastAsia="Times New Roman" w:ascii="Times New Roman"/>
            <w:color w:val="030303"/>
            <w:spacing w:val="0"/>
            <w:w w:val="100"/>
            <w:sz w:val="22"/>
            <w:szCs w:val="22"/>
          </w:rPr>
          <w:t>o</w:t>
        </w:r>
        <w:r>
          <w:rPr>
            <w:rFonts w:cs="Times New Roman" w:hAnsi="Times New Roman" w:eastAsia="Times New Roman" w:ascii="Times New Roman"/>
            <w:color w:val="030303"/>
            <w:spacing w:val="0"/>
            <w:w w:val="104"/>
            <w:sz w:val="22"/>
            <w:szCs w:val="22"/>
          </w:rPr>
          <w:t>b</w:t>
        </w:r>
        <w:r>
          <w:rPr>
            <w:rFonts w:cs="Times New Roman" w:hAnsi="Times New Roman" w:eastAsia="Times New Roman" w:ascii="Times New Roman"/>
            <w:color w:val="030303"/>
            <w:spacing w:val="0"/>
            <w:w w:val="96"/>
            <w:sz w:val="22"/>
            <w:szCs w:val="22"/>
          </w:rPr>
          <w:t>.</w:t>
        </w:r>
        <w:r>
          <w:rPr>
            <w:rFonts w:cs="Times New Roman" w:hAnsi="Times New Roman" w:eastAsia="Times New Roman" w:ascii="Times New Roman"/>
            <w:color w:val="030303"/>
            <w:spacing w:val="0"/>
            <w:w w:val="108"/>
            <w:sz w:val="22"/>
            <w:szCs w:val="22"/>
          </w:rPr>
          <w:t>ec</w:t>
        </w:r>
      </w:hyperlink>
      <w:r>
        <w:rPr>
          <w:rFonts w:cs="Times New Roman" w:hAnsi="Times New Roman" w:eastAsia="Times New Roman" w:ascii="Times New Roman"/>
          <w:color w:val="030303"/>
          <w:spacing w:val="0"/>
          <w:w w:val="108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6"/>
          <w:w w:val="108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1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sta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11"/>
          <w:w w:val="96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89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70"/>
          <w:sz w:val="22"/>
          <w:szCs w:val="22"/>
        </w:rPr>
        <w:t>j</w:t>
      </w:r>
      <w:r>
        <w:rPr>
          <w:rFonts w:cs="Times New Roman" w:hAnsi="Times New Roman" w:eastAsia="Times New Roman" w:ascii="Times New Roman"/>
          <w:color w:val="030303"/>
          <w:spacing w:val="0"/>
          <w:w w:val="118"/>
          <w:sz w:val="22"/>
          <w:szCs w:val="22"/>
        </w:rPr>
        <w:t>et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2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v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3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5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g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ún</w:t>
      </w:r>
      <w:r>
        <w:rPr>
          <w:rFonts w:cs="Times New Roman" w:hAnsi="Times New Roman" w:eastAsia="Times New Roman" w:ascii="Times New Roman"/>
          <w:color w:val="030303"/>
          <w:spacing w:val="3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3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2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2"/>
          <w:szCs w:val="22"/>
        </w:rPr>
        <w:t>;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151515"/>
          <w:spacing w:val="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do</w:t>
      </w:r>
      <w:r>
        <w:rPr>
          <w:rFonts w:cs="Times New Roman" w:hAnsi="Times New Roman" w:eastAsia="Times New Roman" w:ascii="Times New Roman"/>
          <w:color w:val="030303"/>
          <w:spacing w:val="4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tam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é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5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ar</w:t>
      </w:r>
      <w:r>
        <w:rPr>
          <w:rFonts w:cs="Times New Roman" w:hAnsi="Times New Roman" w:eastAsia="Times New Roman" w:ascii="Times New Roman"/>
          <w:color w:val="030303"/>
          <w:spacing w:val="4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3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17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ta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-1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color w:val="030303"/>
          <w:spacing w:val="2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ara</w:t>
      </w:r>
      <w:r>
        <w:rPr>
          <w:rFonts w:cs="Times New Roman" w:hAnsi="Times New Roman" w:eastAsia="Times New Roman" w:ascii="Times New Roman"/>
          <w:color w:val="030303"/>
          <w:spacing w:val="2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q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1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q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2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1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1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rj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5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1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h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3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89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j</w:t>
      </w:r>
      <w:r>
        <w:rPr>
          <w:rFonts w:cs="Times New Roman" w:hAnsi="Times New Roman" w:eastAsia="Times New Roman" w:ascii="Times New Roman"/>
          <w:color w:val="030303"/>
          <w:spacing w:val="0"/>
          <w:w w:val="118"/>
          <w:sz w:val="22"/>
          <w:szCs w:val="22"/>
        </w:rPr>
        <w:t>et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1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dan</w:t>
      </w:r>
      <w:r>
        <w:rPr>
          <w:rFonts w:cs="Times New Roman" w:hAnsi="Times New Roman" w:eastAsia="Times New Roman" w:ascii="Times New Roman"/>
          <w:color w:val="030303"/>
          <w:spacing w:val="4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63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94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12"/>
          <w:sz w:val="22"/>
          <w:szCs w:val="22"/>
        </w:rPr>
        <w:t>ar</w:t>
      </w:r>
      <w:r>
        <w:rPr>
          <w:rFonts w:cs="Times New Roman" w:hAnsi="Times New Roman" w:eastAsia="Times New Roman" w:ascii="Times New Roman"/>
          <w:color w:val="030303"/>
          <w:spacing w:val="1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1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ac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1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on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q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1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2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ert</w:t>
      </w:r>
      <w:r>
        <w:rPr>
          <w:rFonts w:cs="Times New Roman" w:hAnsi="Times New Roman" w:eastAsia="Times New Roman" w:ascii="Times New Roman"/>
          <w:color w:val="030303"/>
          <w:spacing w:val="0"/>
          <w:w w:val="86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2"/>
          <w:szCs w:val="22"/>
        </w:rPr>
      </w:r>
    </w:p>
    <w:p>
      <w:pPr>
        <w:rPr>
          <w:sz w:val="26"/>
          <w:szCs w:val="26"/>
        </w:rPr>
        <w:jc w:val="left"/>
        <w:spacing w:before="14" w:lineRule="exact" w:line="260"/>
      </w:pPr>
      <w:r>
        <w:rPr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2"/>
          <w:szCs w:val="22"/>
        </w:rPr>
        <w:jc w:val="both"/>
        <w:spacing w:lineRule="auto" w:line="246"/>
        <w:ind w:left="120" w:right="95" w:firstLine="5"/>
      </w:pPr>
      <w:r>
        <w:pict>
          <v:shape type="#_x0000_t75" style="position:absolute;margin-left:83.5363pt;margin-top:1.13198pt;width:451.288pt;height:65.5497pt;mso-position-horizontal-relative:page;mso-position-vertical-relative:paragraph;z-index:-299">
            <v:imagedata o:title="" r:id="rId48"/>
          </v:shape>
        </w:pic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rt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14"/>
          <w:w w:val="104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5.</w:t>
      </w:r>
      <w:r>
        <w:rPr>
          <w:rFonts w:cs="Times New Roman" w:hAnsi="Times New Roman" w:eastAsia="Times New Roman" w:ascii="Times New Roman"/>
          <w:color w:val="030303"/>
          <w:spacing w:val="9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9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31"/>
          <w:sz w:val="23"/>
          <w:szCs w:val="23"/>
        </w:rPr>
        <w:t>f</w:t>
      </w:r>
      <w:r>
        <w:rPr>
          <w:rFonts w:cs="Times New Roman" w:hAnsi="Times New Roman" w:eastAsia="Times New Roman" w:ascii="Times New Roman"/>
          <w:color w:val="030303"/>
          <w:spacing w:val="0"/>
          <w:w w:val="8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20"/>
          <w:sz w:val="23"/>
          <w:szCs w:val="23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1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25"/>
          <w:w w:val="96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19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82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25"/>
          <w:w w:val="113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so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ó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.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-</w:t>
      </w:r>
      <w:r>
        <w:rPr>
          <w:rFonts w:cs="Times New Roman" w:hAnsi="Times New Roman" w:eastAsia="Times New Roman" w:ascii="Times New Roman"/>
          <w:color w:val="030303"/>
          <w:spacing w:val="39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2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fi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ó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2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18"/>
          <w:w w:val="108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11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17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1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ó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23"/>
          <w:w w:val="104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2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2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24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86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4"/>
          <w:sz w:val="22"/>
          <w:szCs w:val="22"/>
        </w:rPr>
        <w:t>í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color w:val="151515"/>
          <w:spacing w:val="3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li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q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rv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1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2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2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18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rn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1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á</w:t>
      </w:r>
      <w:r>
        <w:rPr>
          <w:rFonts w:cs="Times New Roman" w:hAnsi="Times New Roman" w:eastAsia="Times New Roman" w:ascii="Times New Roman"/>
          <w:color w:val="030303"/>
          <w:spacing w:val="3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fi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1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g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str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2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Ú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2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1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1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17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2"/>
          <w:szCs w:val="22"/>
        </w:rPr>
        <w:t>y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1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5"/>
          <w:w w:val="106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y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4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rá</w:t>
      </w:r>
      <w:r>
        <w:rPr>
          <w:rFonts w:cs="Times New Roman" w:hAnsi="Times New Roman" w:eastAsia="Times New Roman" w:ascii="Times New Roman"/>
          <w:color w:val="030303"/>
          <w:spacing w:val="4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5"/>
          <w:w w:val="108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v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g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2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1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5"/>
          <w:w w:val="113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1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5"/>
          <w:w w:val="106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18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17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z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93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1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on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15"/>
          <w:w w:val="106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ili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za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3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2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v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ón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2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y</w:t>
      </w:r>
      <w:r>
        <w:rPr>
          <w:rFonts w:cs="Times New Roman" w:hAnsi="Times New Roman" w:eastAsia="Times New Roman" w:ascii="Times New Roman"/>
          <w:color w:val="030303"/>
          <w:spacing w:val="5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3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eme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tari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2"/>
          <w:szCs w:val="22"/>
        </w:rPr>
        <w:t>.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2"/>
          <w:szCs w:val="22"/>
        </w:rPr>
        <w:t>  </w:t>
      </w:r>
      <w:r>
        <w:rPr>
          <w:rFonts w:cs="Times New Roman" w:hAnsi="Times New Roman" w:eastAsia="Times New Roman" w:ascii="Times New Roman"/>
          <w:color w:val="151515"/>
          <w:spacing w:val="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5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1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1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89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9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12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87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color w:val="030303"/>
          <w:spacing w:val="0"/>
          <w:w w:val="87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é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2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rá</w:t>
      </w:r>
      <w:r>
        <w:rPr>
          <w:rFonts w:cs="Times New Roman" w:hAnsi="Times New Roman" w:eastAsia="Times New Roman" w:ascii="Times New Roman"/>
          <w:color w:val="030303"/>
          <w:spacing w:val="2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1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12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g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2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1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3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1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9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ec</w:t>
      </w:r>
      <w:r>
        <w:rPr>
          <w:rFonts w:cs="Times New Roman" w:hAnsi="Times New Roman" w:eastAsia="Times New Roman" w:ascii="Times New Roman"/>
          <w:color w:val="030303"/>
          <w:spacing w:val="0"/>
          <w:w w:val="118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86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v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12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87"/>
          <w:sz w:val="22"/>
          <w:szCs w:val="22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2"/>
          <w:szCs w:val="22"/>
        </w:rPr>
      </w:r>
    </w:p>
    <w:p>
      <w:pPr>
        <w:rPr>
          <w:sz w:val="24"/>
          <w:szCs w:val="24"/>
        </w:rPr>
        <w:jc w:val="left"/>
        <w:spacing w:before="19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2"/>
          <w:szCs w:val="22"/>
        </w:rPr>
        <w:jc w:val="both"/>
        <w:spacing w:lineRule="auto" w:line="247"/>
        <w:ind w:left="116" w:right="95" w:firstLine="10"/>
      </w:pPr>
      <w:r>
        <w:pict>
          <v:shape type="#_x0000_t75" style="position:absolute;margin-left:83.2963pt;margin-top:1.6122pt;width:451.528pt;height:65.0695pt;mso-position-horizontal-relative:page;mso-position-vertical-relative:paragraph;z-index:-300">
            <v:imagedata o:title="" r:id="rId49"/>
          </v:shape>
        </w:pic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ic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39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6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.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gn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ó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.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-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7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1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j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1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vo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3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q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1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18"/>
          <w:w w:val="102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ón</w:t>
      </w:r>
      <w:r>
        <w:rPr>
          <w:rFonts w:cs="Times New Roman" w:hAnsi="Times New Roman" w:eastAsia="Times New Roman" w:ascii="Times New Roman"/>
          <w:color w:val="030303"/>
          <w:spacing w:val="4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dm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94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12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7"/>
          <w:sz w:val="22"/>
          <w:szCs w:val="22"/>
        </w:rPr>
        <w:t>tr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1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v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87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color w:val="030303"/>
          <w:spacing w:val="18"/>
          <w:w w:val="87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87"/>
          <w:sz w:val="22"/>
          <w:szCs w:val="22"/>
        </w:rPr>
        <w:t>hu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4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2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3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4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rv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3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1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5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1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x</w:t>
      </w:r>
      <w:r>
        <w:rPr>
          <w:rFonts w:cs="Times New Roman" w:hAnsi="Times New Roman" w:eastAsia="Times New Roman" w:ascii="Times New Roman"/>
          <w:color w:val="030303"/>
          <w:spacing w:val="0"/>
          <w:w w:val="86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12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1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1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4"/>
          <w:w w:val="96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fa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1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3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3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y</w:t>
      </w:r>
      <w:r>
        <w:rPr>
          <w:rFonts w:cs="Times New Roman" w:hAnsi="Times New Roman" w:eastAsia="Times New Roman" w:ascii="Times New Roman"/>
          <w:color w:val="030303"/>
          <w:spacing w:val="1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3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q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1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z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an</w:t>
      </w:r>
      <w:r>
        <w:rPr>
          <w:rFonts w:cs="Times New Roman" w:hAnsi="Times New Roman" w:eastAsia="Times New Roman" w:ascii="Times New Roman"/>
          <w:color w:val="030303"/>
          <w:spacing w:val="3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v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sta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4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y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/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1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x</w:t>
      </w:r>
      <w:r>
        <w:rPr>
          <w:rFonts w:cs="Times New Roman" w:hAnsi="Times New Roman" w:eastAsia="Times New Roman" w:ascii="Times New Roman"/>
          <w:color w:val="030303"/>
          <w:spacing w:val="0"/>
          <w:w w:val="94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12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1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1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gú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4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151515"/>
          <w:spacing w:val="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án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urr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4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ta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4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v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3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1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j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4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q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4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3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17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9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3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fo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3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2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1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v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4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v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g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1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ara</w:t>
      </w:r>
      <w:r>
        <w:rPr>
          <w:rFonts w:cs="Times New Roman" w:hAnsi="Times New Roman" w:eastAsia="Times New Roman" w:ascii="Times New Roman"/>
          <w:color w:val="030303"/>
          <w:spacing w:val="1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1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1"/>
          <w:sz w:val="22"/>
          <w:szCs w:val="22"/>
        </w:rPr>
        <w:t>fe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1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151515"/>
          <w:spacing w:val="0"/>
          <w:w w:val="87"/>
          <w:sz w:val="22"/>
          <w:szCs w:val="22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2"/>
          <w:szCs w:val="22"/>
        </w:rPr>
      </w:r>
    </w:p>
    <w:p>
      <w:pPr>
        <w:rPr>
          <w:sz w:val="24"/>
          <w:szCs w:val="24"/>
        </w:rPr>
        <w:jc w:val="left"/>
        <w:spacing w:before="18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2"/>
          <w:szCs w:val="22"/>
        </w:rPr>
        <w:jc w:val="both"/>
        <w:spacing w:lineRule="auto" w:line="247"/>
        <w:ind w:left="120" w:right="90"/>
      </w:pPr>
      <w:r>
        <w:pict>
          <v:shape type="#_x0000_t75" style="position:absolute;margin-left:83.5363pt;margin-top:1.85231pt;width:451.528pt;height:127.258pt;mso-position-horizontal-relative:page;mso-position-vertical-relative:paragraph;z-index:-301">
            <v:imagedata o:title="" r:id="rId50"/>
          </v:shape>
        </w:pic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rt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í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53"/>
          <w:w w:val="104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88"/>
          <w:sz w:val="23"/>
          <w:szCs w:val="23"/>
        </w:rPr>
        <w:t>7</w:t>
      </w:r>
      <w:r>
        <w:rPr>
          <w:rFonts w:cs="Times New Roman" w:hAnsi="Times New Roman" w:eastAsia="Times New Roman" w:ascii="Times New Roman"/>
          <w:color w:val="030303"/>
          <w:spacing w:val="0"/>
          <w:w w:val="88"/>
          <w:sz w:val="23"/>
          <w:szCs w:val="23"/>
        </w:rPr>
        <w:t>.</w:t>
      </w:r>
      <w:r>
        <w:rPr>
          <w:rFonts w:cs="Times New Roman" w:hAnsi="Times New Roman" w:eastAsia="Times New Roman" w:ascii="Times New Roman"/>
          <w:color w:val="030303"/>
          <w:spacing w:val="0"/>
          <w:w w:val="88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20"/>
          <w:w w:val="88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4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31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10"/>
          <w:sz w:val="23"/>
          <w:szCs w:val="23"/>
        </w:rPr>
        <w:t>re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94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ón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56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90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17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31"/>
          <w:sz w:val="23"/>
          <w:szCs w:val="23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97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on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3"/>
          <w:szCs w:val="23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91"/>
          <w:sz w:val="23"/>
          <w:szCs w:val="23"/>
        </w:rPr>
        <w:t>.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3"/>
          <w:szCs w:val="23"/>
        </w:rPr>
        <w:t>-</w:t>
      </w:r>
      <w:r>
        <w:rPr>
          <w:rFonts w:cs="Times New Roman" w:hAnsi="Times New Roman" w:eastAsia="Times New Roman" w:ascii="Times New Roman"/>
          <w:color w:val="030303"/>
          <w:spacing w:val="53"/>
          <w:w w:val="106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5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3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on</w:t>
      </w:r>
      <w:r>
        <w:rPr>
          <w:rFonts w:cs="Times New Roman" w:hAnsi="Times New Roman" w:eastAsia="Times New Roman" w:ascii="Times New Roman"/>
          <w:color w:val="030303"/>
          <w:spacing w:val="0"/>
          <w:w w:val="110"/>
          <w:sz w:val="22"/>
          <w:szCs w:val="22"/>
        </w:rPr>
        <w:t>tr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y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18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qu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hu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3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z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2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151515"/>
          <w:spacing w:val="3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2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5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v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ta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151515"/>
          <w:spacing w:val="1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3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5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y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/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proban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4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ó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4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4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1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x</w:t>
      </w:r>
      <w:r>
        <w:rPr>
          <w:rFonts w:cs="Times New Roman" w:hAnsi="Times New Roman" w:eastAsia="Times New Roman" w:ascii="Times New Roman"/>
          <w:color w:val="030303"/>
          <w:spacing w:val="0"/>
          <w:w w:val="94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12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1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1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12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87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color w:val="030303"/>
          <w:spacing w:val="0"/>
          <w:w w:val="87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87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f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1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3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1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1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y</w:t>
      </w:r>
      <w:r>
        <w:rPr>
          <w:rFonts w:cs="Times New Roman" w:hAnsi="Times New Roman" w:eastAsia="Times New Roman" w:ascii="Times New Roman"/>
          <w:color w:val="030303"/>
          <w:spacing w:val="4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2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q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z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1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v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3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1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y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/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63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x</w:t>
      </w:r>
      <w:r>
        <w:rPr>
          <w:rFonts w:cs="Times New Roman" w:hAnsi="Times New Roman" w:eastAsia="Times New Roman" w:ascii="Times New Roman"/>
          <w:color w:val="030303"/>
          <w:spacing w:val="0"/>
          <w:w w:val="94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11"/>
          <w:sz w:val="22"/>
          <w:szCs w:val="22"/>
        </w:rPr>
        <w:t>st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1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151515"/>
          <w:spacing w:val="0"/>
          <w:w w:val="96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color w:val="151515"/>
          <w:spacing w:val="13"/>
          <w:w w:val="96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gú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1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pond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color w:val="151515"/>
          <w:spacing w:val="3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1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1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3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ó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q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1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3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9"/>
          <w:w w:val="108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3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onó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4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2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14"/>
          <w:w w:val="108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1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án</w:t>
      </w:r>
      <w:r>
        <w:rPr>
          <w:rFonts w:cs="Times New Roman" w:hAnsi="Times New Roman" w:eastAsia="Times New Roman" w:ascii="Times New Roman"/>
          <w:color w:val="030303"/>
          <w:spacing w:val="4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g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4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color w:val="030303"/>
          <w:spacing w:val="4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3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ra</w:t>
      </w:r>
      <w:r>
        <w:rPr>
          <w:rFonts w:cs="Times New Roman" w:hAnsi="Times New Roman" w:eastAsia="Times New Roman" w:ascii="Times New Roman"/>
          <w:color w:val="030303"/>
          <w:spacing w:val="2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1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fe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3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2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2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92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32"/>
          <w:w w:val="92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4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3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1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orm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v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3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7"/>
          <w:sz w:val="22"/>
          <w:szCs w:val="22"/>
        </w:rPr>
        <w:t>tr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bu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ar</w:t>
      </w:r>
      <w:r>
        <w:rPr>
          <w:rFonts w:cs="Times New Roman" w:hAnsi="Times New Roman" w:eastAsia="Times New Roman" w:ascii="Times New Roman"/>
          <w:color w:val="030303"/>
          <w:spacing w:val="0"/>
          <w:w w:val="86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1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v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g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.</w:t>
      </w:r>
      <w:r>
        <w:rPr>
          <w:rFonts w:cs="Times New Roman" w:hAnsi="Times New Roman" w:eastAsia="Times New Roman" w:ascii="Times New Roman"/>
          <w:color w:val="030303"/>
          <w:spacing w:val="3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1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1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pu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1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10"/>
          <w:w w:val="96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1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5"/>
          <w:w w:val="108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orre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ó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3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5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z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3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37"/>
          <w:sz w:val="22"/>
          <w:szCs w:val="22"/>
        </w:rPr>
        <w:t>f</w:t>
      </w:r>
      <w:r>
        <w:rPr>
          <w:rFonts w:cs="Times New Roman" w:hAnsi="Times New Roman" w:eastAsia="Times New Roman" w:ascii="Times New Roman"/>
          <w:color w:val="030303"/>
          <w:spacing w:val="0"/>
          <w:w w:val="7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ta</w:t>
      </w:r>
      <w:r>
        <w:rPr>
          <w:rFonts w:cs="Times New Roman" w:hAnsi="Times New Roman" w:eastAsia="Times New Roman" w:ascii="Times New Roman"/>
          <w:color w:val="030303"/>
          <w:spacing w:val="0"/>
          <w:w w:val="124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á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sta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1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4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j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4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fi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3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vo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;</w:t>
      </w:r>
      <w:r>
        <w:rPr>
          <w:rFonts w:cs="Times New Roman" w:hAnsi="Times New Roman" w:eastAsia="Times New Roman" w:ascii="Times New Roman"/>
          <w:color w:val="030303"/>
          <w:spacing w:val="3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3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2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so</w:t>
      </w:r>
      <w:r>
        <w:rPr>
          <w:rFonts w:cs="Times New Roman" w:hAnsi="Times New Roman" w:eastAsia="Times New Roman" w:ascii="Times New Roman"/>
          <w:color w:val="030303"/>
          <w:spacing w:val="2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4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2"/>
          <w:szCs w:val="22"/>
        </w:rPr>
        <w:t>st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-2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2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v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2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gr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g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color w:val="030303"/>
          <w:spacing w:val="5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se</w:t>
      </w:r>
      <w:r>
        <w:rPr>
          <w:rFonts w:cs="Times New Roman" w:hAnsi="Times New Roman" w:eastAsia="Times New Roman" w:ascii="Times New Roman"/>
          <w:color w:val="030303"/>
          <w:spacing w:val="1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zar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á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2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3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2"/>
          <w:szCs w:val="22"/>
        </w:rPr>
        <w:t>rr</w:t>
      </w:r>
      <w:r>
        <w:rPr>
          <w:rFonts w:cs="Times New Roman" w:hAnsi="Times New Roman" w:eastAsia="Times New Roman" w:ascii="Times New Roman"/>
          <w:color w:val="030303"/>
          <w:spacing w:val="0"/>
          <w:w w:val="9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1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ón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1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18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1"/>
          <w:w w:val="118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ón</w:t>
      </w:r>
      <w:r>
        <w:rPr>
          <w:rFonts w:cs="Times New Roman" w:hAnsi="Times New Roman" w:eastAsia="Times New Roman" w:ascii="Times New Roman"/>
          <w:color w:val="030303"/>
          <w:spacing w:val="2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art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1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1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63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18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1"/>
          <w:w w:val="118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16"/>
          <w:w w:val="78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g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2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1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v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g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ar</w:t>
      </w:r>
      <w:r>
        <w:rPr>
          <w:rFonts w:cs="Times New Roman" w:hAnsi="Times New Roman" w:eastAsia="Times New Roman" w:ascii="Times New Roman"/>
          <w:color w:val="030303"/>
          <w:spacing w:val="2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1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18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1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16"/>
          <w:w w:val="91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1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18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1"/>
          <w:w w:val="118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ó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4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1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1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1"/>
          <w:sz w:val="22"/>
          <w:szCs w:val="22"/>
        </w:rPr>
        <w:t>é</w:t>
      </w:r>
      <w:r>
        <w:rPr>
          <w:rFonts w:cs="Times New Roman" w:hAnsi="Times New Roman" w:eastAsia="Times New Roman" w:ascii="Times New Roman"/>
          <w:color w:val="030303"/>
          <w:spacing w:val="0"/>
          <w:w w:val="101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1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1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1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12"/>
          <w:w w:val="101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1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86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7"/>
          <w:sz w:val="22"/>
          <w:szCs w:val="22"/>
        </w:rPr>
        <w:t>tar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2"/>
          <w:szCs w:val="22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2"/>
          <w:szCs w:val="22"/>
        </w:rPr>
      </w:r>
    </w:p>
    <w:p>
      <w:pPr>
        <w:rPr>
          <w:sz w:val="24"/>
          <w:szCs w:val="24"/>
        </w:rPr>
        <w:jc w:val="left"/>
        <w:spacing w:before="14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2"/>
          <w:szCs w:val="22"/>
        </w:rPr>
        <w:jc w:val="both"/>
        <w:spacing w:lineRule="auto" w:line="244"/>
        <w:ind w:left="120" w:right="81" w:firstLine="5"/>
      </w:pPr>
      <w:r>
        <w:pict>
          <v:shape type="#_x0000_t75" style="position:absolute;margin-left:83.5363pt;margin-top:1.38551pt;width:452.008pt;height:76.3546pt;mso-position-horizontal-relative:page;mso-position-vertical-relative:paragraph;z-index:-302">
            <v:imagedata o:title="" r:id="rId51"/>
          </v:shape>
        </w:pic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1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q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1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ta</w:t>
      </w:r>
      <w:r>
        <w:rPr>
          <w:rFonts w:cs="Times New Roman" w:hAnsi="Times New Roman" w:eastAsia="Times New Roman" w:ascii="Times New Roman"/>
          <w:color w:val="030303"/>
          <w:spacing w:val="4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ó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3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2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2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q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2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bu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y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g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ó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3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89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4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2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tra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5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3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3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4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ñ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4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3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3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34"/>
          <w:w w:val="104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1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17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86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17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151515"/>
          <w:spacing w:val="0"/>
          <w:w w:val="69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color w:val="151515"/>
          <w:spacing w:val="34"/>
          <w:w w:val="69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á</w:t>
      </w:r>
      <w:r>
        <w:rPr>
          <w:rFonts w:cs="Times New Roman" w:hAnsi="Times New Roman" w:eastAsia="Times New Roman" w:ascii="Times New Roman"/>
          <w:color w:val="030303"/>
          <w:spacing w:val="4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j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fa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1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ra</w:t>
      </w:r>
      <w:r>
        <w:rPr>
          <w:rFonts w:cs="Times New Roman" w:hAnsi="Times New Roman" w:eastAsia="Times New Roman" w:ascii="Times New Roman"/>
          <w:color w:val="030303"/>
          <w:spacing w:val="4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1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el</w:t>
      </w:r>
      <w:r>
        <w:rPr>
          <w:rFonts w:cs="Times New Roman" w:hAnsi="Times New Roman" w:eastAsia="Times New Roman" w:ascii="Times New Roman"/>
          <w:color w:val="030303"/>
          <w:spacing w:val="4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4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12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41"/>
          <w:w w:val="112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v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4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1"/>
          <w:sz w:val="22"/>
          <w:szCs w:val="22"/>
        </w:rPr>
        <w:t>ue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18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51"/>
          <w:w w:val="96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q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3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3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v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3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1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24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88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10"/>
          <w:w w:val="96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tas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1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y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g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2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q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1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3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9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93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23"/>
          <w:w w:val="93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1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3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rj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3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2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1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ac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1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12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12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4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qu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2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1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4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86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ci</w:t>
      </w:r>
      <w:r>
        <w:rPr>
          <w:rFonts w:cs="Times New Roman" w:hAnsi="Times New Roman" w:eastAsia="Times New Roman" w:ascii="Times New Roman"/>
          <w:color w:val="030303"/>
          <w:spacing w:val="0"/>
          <w:w w:val="112"/>
          <w:sz w:val="22"/>
          <w:szCs w:val="22"/>
        </w:rPr>
        <w:t>ar</w:t>
      </w:r>
      <w:r>
        <w:rPr>
          <w:rFonts w:cs="Times New Roman" w:hAnsi="Times New Roman" w:eastAsia="Times New Roman" w:ascii="Times New Roman"/>
          <w:color w:val="030303"/>
          <w:spacing w:val="12"/>
          <w:w w:val="112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2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fo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2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2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ó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g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3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g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á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4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gr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4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3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y</w:t>
      </w:r>
      <w:r>
        <w:rPr>
          <w:rFonts w:cs="Times New Roman" w:hAnsi="Times New Roman" w:eastAsia="Times New Roman" w:ascii="Times New Roman"/>
          <w:color w:val="030303"/>
          <w:spacing w:val="1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2"/>
          <w:szCs w:val="22"/>
        </w:rPr>
        <w:t>á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rma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v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3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1"/>
          <w:sz w:val="22"/>
          <w:szCs w:val="22"/>
        </w:rPr>
        <w:t>v</w:t>
      </w:r>
      <w:r>
        <w:rPr>
          <w:rFonts w:cs="Times New Roman" w:hAnsi="Times New Roman" w:eastAsia="Times New Roman" w:ascii="Times New Roman"/>
          <w:color w:val="030303"/>
          <w:spacing w:val="0"/>
          <w:w w:val="94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g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1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2"/>
          <w:szCs w:val="22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2"/>
          <w:szCs w:val="22"/>
        </w:rPr>
      </w:r>
    </w:p>
    <w:p>
      <w:pPr>
        <w:rPr>
          <w:sz w:val="24"/>
          <w:szCs w:val="24"/>
        </w:rPr>
        <w:jc w:val="left"/>
        <w:spacing w:before="7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2"/>
          <w:szCs w:val="22"/>
        </w:rPr>
        <w:jc w:val="both"/>
        <w:spacing w:lineRule="auto" w:line="247"/>
        <w:ind w:left="130" w:right="76" w:firstLine="5"/>
        <w:sectPr>
          <w:pgSz w:w="12300" w:h="15900"/>
          <w:pgMar w:top="1500" w:bottom="280" w:left="1560" w:right="1480"/>
        </w:sectPr>
      </w:pPr>
      <w:r>
        <w:pict>
          <v:shape type="#_x0000_t75" style="position:absolute;margin-left:84.0164pt;margin-top:1.37209pt;width:451.768pt;height:38.8976pt;mso-position-horizontal-relative:page;mso-position-vertical-relative:paragraph;z-index:-303">
            <v:imagedata o:title="" r:id="rId52"/>
          </v:shape>
        </w:pic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55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8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.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14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ific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ó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  </w:t>
      </w:r>
      <w:r>
        <w:rPr>
          <w:rFonts w:cs="Times New Roman" w:hAnsi="Times New Roman" w:eastAsia="Times New Roman" w:ascii="Times New Roman"/>
          <w:color w:val="030303"/>
          <w:spacing w:val="9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fi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ca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23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g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res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v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.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-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3"/>
          <w:szCs w:val="23"/>
        </w:rPr>
        <w:t>  </w:t>
      </w:r>
      <w:r>
        <w:rPr>
          <w:rFonts w:cs="Times New Roman" w:hAnsi="Times New Roman" w:eastAsia="Times New Roman" w:ascii="Times New Roman"/>
          <w:color w:val="030303"/>
          <w:spacing w:val="3"/>
          <w:w w:val="100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3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ili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za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ón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 </w:t>
      </w:r>
      <w:r>
        <w:rPr>
          <w:rFonts w:cs="Times New Roman" w:hAnsi="Times New Roman" w:eastAsia="Times New Roman" w:ascii="Times New Roman"/>
          <w:color w:val="030303"/>
          <w:spacing w:val="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3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 </w:t>
      </w:r>
      <w:r>
        <w:rPr>
          <w:rFonts w:cs="Times New Roman" w:hAnsi="Times New Roman" w:eastAsia="Times New Roman" w:ascii="Times New Roman"/>
          <w:color w:val="030303"/>
          <w:spacing w:val="1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x</w:t>
      </w:r>
      <w:r>
        <w:rPr>
          <w:rFonts w:cs="Times New Roman" w:hAnsi="Times New Roman" w:eastAsia="Times New Roman" w:ascii="Times New Roman"/>
          <w:color w:val="030303"/>
          <w:spacing w:val="0"/>
          <w:w w:val="86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17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1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-2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2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fa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color w:val="030303"/>
          <w:spacing w:val="4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í</w:t>
      </w:r>
      <w:r>
        <w:rPr>
          <w:rFonts w:cs="Times New Roman" w:hAnsi="Times New Roman" w:eastAsia="Times New Roman" w:ascii="Times New Roman"/>
          <w:color w:val="030303"/>
          <w:spacing w:val="3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3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2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5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4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y</w:t>
      </w:r>
      <w:r>
        <w:rPr>
          <w:rFonts w:cs="Times New Roman" w:hAnsi="Times New Roman" w:eastAsia="Times New Roman" w:ascii="Times New Roman"/>
          <w:color w:val="030303"/>
          <w:spacing w:val="2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on</w:t>
      </w:r>
      <w:r>
        <w:rPr>
          <w:rFonts w:cs="Times New Roman" w:hAnsi="Times New Roman" w:eastAsia="Times New Roman" w:ascii="Times New Roman"/>
          <w:color w:val="030303"/>
          <w:spacing w:val="3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v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1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89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upu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12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ta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y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/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1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88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x</w:t>
      </w:r>
      <w:r>
        <w:rPr>
          <w:rFonts w:cs="Times New Roman" w:hAnsi="Times New Roman" w:eastAsia="Times New Roman" w:ascii="Times New Roman"/>
          <w:color w:val="030303"/>
          <w:spacing w:val="0"/>
          <w:w w:val="94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12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1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151515"/>
          <w:spacing w:val="0"/>
          <w:w w:val="96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color w:val="151515"/>
          <w:spacing w:val="2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á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2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83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1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ác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4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1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fi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ón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fi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3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gr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v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2"/>
          <w:szCs w:val="22"/>
        </w:rPr>
      </w:r>
    </w:p>
    <w:p>
      <w:pPr>
        <w:rPr>
          <w:sz w:val="22"/>
          <w:szCs w:val="22"/>
        </w:rPr>
        <w:jc w:val="left"/>
        <w:spacing w:before="2" w:lineRule="exact" w:line="220"/>
      </w:pPr>
      <w:r>
        <w:pict>
          <v:shape type="#_x0000_t202" style="position:absolute;margin-left:58.0687pt;margin-top:34.5491pt;width:53.7495pt;height:36.7pt;mso-position-horizontal-relative:page;mso-position-vertical-relative:page;z-index:-283" filled="f" stroked="f">
            <v:textbox inset="0,0,0,0">
              <w:txbxContent>
                <w:p>
                  <w:pPr>
                    <w:rPr>
                      <w:rFonts w:cs="Arial" w:hAnsi="Arial" w:eastAsia="Arial" w:ascii="Arial"/>
                      <w:sz w:val="73"/>
                      <w:szCs w:val="73"/>
                    </w:rPr>
                    <w:jc w:val="left"/>
                    <w:spacing w:lineRule="exact" w:line="720"/>
                    <w:ind w:right="-130"/>
                  </w:pPr>
                  <w:r>
                    <w:rPr>
                      <w:rFonts w:cs="Arial" w:hAnsi="Arial" w:eastAsia="Arial" w:ascii="Arial"/>
                      <w:i/>
                      <w:color w:val="030303"/>
                      <w:w w:val="89"/>
                      <w:position w:val="-1"/>
                      <w:sz w:val="73"/>
                      <w:szCs w:val="73"/>
                    </w:rPr>
                    <w:t>S</w:t>
                  </w:r>
                  <w:r>
                    <w:rPr>
                      <w:rFonts w:cs="Arial" w:hAnsi="Arial" w:eastAsia="Arial" w:ascii="Arial"/>
                      <w:i/>
                      <w:color w:val="030303"/>
                      <w:w w:val="82"/>
                      <w:position w:val="-1"/>
                      <w:sz w:val="73"/>
                      <w:szCs w:val="73"/>
                    </w:rPr>
                    <w:t>R</w:t>
                  </w:r>
                  <w:r>
                    <w:rPr>
                      <w:rFonts w:cs="Arial" w:hAnsi="Arial" w:eastAsia="Arial" w:ascii="Arial"/>
                      <w:i/>
                      <w:color w:val="030303"/>
                      <w:w w:val="99"/>
                      <w:position w:val="-1"/>
                      <w:sz w:val="73"/>
                      <w:szCs w:val="73"/>
                    </w:rPr>
                    <w:t>/</w:t>
                  </w:r>
                  <w:r>
                    <w:rPr>
                      <w:rFonts w:cs="Arial" w:hAnsi="Arial" w:eastAsia="Arial" w:ascii="Arial"/>
                      <w:color w:val="000000"/>
                      <w:w w:val="100"/>
                      <w:position w:val="0"/>
                      <w:sz w:val="73"/>
                      <w:szCs w:val="73"/>
                    </w:rPr>
                  </w:r>
                </w:p>
              </w:txbxContent>
            </v:textbox>
            <w10:wrap type="none"/>
          </v:shape>
        </w:pict>
      </w:r>
      <w:r>
        <w:pict>
          <v:group style="position:absolute;margin-left:55.4292pt;margin-top:35.9819pt;width:56.8689pt;height:37.4211pt;mso-position-horizontal-relative:page;mso-position-vertical-relative:page;z-index:-284" coordorigin="1109,720" coordsize="1137,748">
            <v:shape type="#_x0000_t75" style="position:absolute;left:1109;top:1324;width:1104;height:144">
              <v:imagedata o:title="" r:id="rId53"/>
            </v:shape>
            <v:shape type="#_x0000_t75" style="position:absolute;left:1152;top:720;width:1094;height:585">
              <v:imagedata o:title="" r:id="rId54"/>
            </v:shape>
            <w10:wrap type="none"/>
          </v:group>
        </w:pict>
      </w:r>
      <w:r>
        <w:pict>
          <v:shape type="#_x0000_t75" style="position:absolute;margin-left:549.013pt;margin-top:35.5021pt;width:26.8748pt;height:31.664pt;mso-position-horizontal-relative:page;mso-position-vertical-relative:page;z-index:-288">
            <v:imagedata o:title="" r:id="rId55"/>
          </v:shape>
        </w:pict>
      </w:r>
      <w:r>
        <w:rPr>
          <w:sz w:val="22"/>
          <w:szCs w:val="2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ind w:left="118"/>
      </w:pPr>
      <w:r>
        <w:rPr>
          <w:rFonts w:cs="Times New Roman" w:hAnsi="Times New Roman" w:eastAsia="Times New Roman" w:ascii="Times New Roman"/>
          <w:i/>
          <w:color w:val="030303"/>
          <w:w w:val="63"/>
          <w:sz w:val="12"/>
          <w:szCs w:val="12"/>
        </w:rPr>
        <w:t>.</w:t>
      </w:r>
      <w:r>
        <w:rPr>
          <w:rFonts w:cs="Times New Roman" w:hAnsi="Times New Roman" w:eastAsia="Times New Roman" w:ascii="Times New Roman"/>
          <w:i/>
          <w:color w:val="030303"/>
          <w:w w:val="111"/>
          <w:sz w:val="12"/>
          <w:szCs w:val="12"/>
        </w:rPr>
        <w:t>.</w:t>
      </w:r>
      <w:r>
        <w:rPr>
          <w:rFonts w:cs="Times New Roman" w:hAnsi="Times New Roman" w:eastAsia="Times New Roman" w:ascii="Times New Roman"/>
          <w:i/>
          <w:color w:val="030303"/>
          <w:w w:val="95"/>
          <w:sz w:val="12"/>
          <w:szCs w:val="12"/>
        </w:rPr>
        <w:t>.</w:t>
      </w:r>
      <w:r>
        <w:rPr>
          <w:rFonts w:cs="Times New Roman" w:hAnsi="Times New Roman" w:eastAsia="Times New Roman" w:ascii="Times New Roman"/>
          <w:i/>
          <w:color w:val="030303"/>
          <w:spacing w:val="-20"/>
          <w:w w:val="10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i/>
          <w:color w:val="030303"/>
          <w:spacing w:val="0"/>
          <w:w w:val="100"/>
          <w:sz w:val="12"/>
          <w:szCs w:val="12"/>
        </w:rPr>
        <w:t>le</w:t>
      </w:r>
      <w:r>
        <w:rPr>
          <w:rFonts w:cs="Times New Roman" w:hAnsi="Times New Roman" w:eastAsia="Times New Roman" w:ascii="Times New Roman"/>
          <w:i/>
          <w:color w:val="030303"/>
          <w:spacing w:val="-7"/>
          <w:w w:val="100"/>
          <w:sz w:val="12"/>
          <w:szCs w:val="12"/>
        </w:rPr>
        <w:t> </w:t>
      </w:r>
      <w:r>
        <w:rPr>
          <w:rFonts w:cs="Arial" w:hAnsi="Arial" w:eastAsia="Arial" w:ascii="Arial"/>
          <w:i/>
          <w:color w:val="030303"/>
          <w:spacing w:val="0"/>
          <w:w w:val="93"/>
          <w:sz w:val="12"/>
          <w:szCs w:val="12"/>
        </w:rPr>
        <w:t>h</w:t>
      </w:r>
      <w:r>
        <w:rPr>
          <w:rFonts w:cs="Arial" w:hAnsi="Arial" w:eastAsia="Arial" w:ascii="Arial"/>
          <w:i/>
          <w:color w:val="030303"/>
          <w:spacing w:val="0"/>
          <w:w w:val="93"/>
          <w:sz w:val="12"/>
          <w:szCs w:val="12"/>
        </w:rPr>
        <w:t>a</w:t>
      </w:r>
      <w:r>
        <w:rPr>
          <w:rFonts w:cs="Arial" w:hAnsi="Arial" w:eastAsia="Arial" w:ascii="Arial"/>
          <w:i/>
          <w:color w:val="030303"/>
          <w:spacing w:val="0"/>
          <w:w w:val="93"/>
          <w:sz w:val="12"/>
          <w:szCs w:val="12"/>
        </w:rPr>
        <w:t>c</w:t>
      </w:r>
      <w:r>
        <w:rPr>
          <w:rFonts w:cs="Arial" w:hAnsi="Arial" w:eastAsia="Arial" w:ascii="Arial"/>
          <w:i/>
          <w:color w:val="030303"/>
          <w:spacing w:val="0"/>
          <w:w w:val="93"/>
          <w:sz w:val="12"/>
          <w:szCs w:val="12"/>
        </w:rPr>
        <w:t>e</w:t>
      </w:r>
      <w:r>
        <w:rPr>
          <w:rFonts w:cs="Arial" w:hAnsi="Arial" w:eastAsia="Arial" w:ascii="Arial"/>
          <w:i/>
          <w:color w:val="030303"/>
          <w:spacing w:val="-6"/>
          <w:w w:val="93"/>
          <w:sz w:val="12"/>
          <w:szCs w:val="12"/>
        </w:rPr>
        <w:t> </w:t>
      </w:r>
      <w:r>
        <w:rPr>
          <w:rFonts w:cs="Arial" w:hAnsi="Arial" w:eastAsia="Arial" w:ascii="Arial"/>
          <w:i/>
          <w:color w:val="030303"/>
          <w:spacing w:val="0"/>
          <w:w w:val="93"/>
          <w:sz w:val="12"/>
          <w:szCs w:val="12"/>
        </w:rPr>
        <w:t>b</w:t>
      </w:r>
      <w:r>
        <w:rPr>
          <w:rFonts w:cs="Arial" w:hAnsi="Arial" w:eastAsia="Arial" w:ascii="Arial"/>
          <w:i/>
          <w:color w:val="030303"/>
          <w:spacing w:val="0"/>
          <w:w w:val="144"/>
          <w:sz w:val="12"/>
          <w:szCs w:val="12"/>
        </w:rPr>
        <w:t>i</w:t>
      </w:r>
      <w:r>
        <w:rPr>
          <w:rFonts w:cs="Arial" w:hAnsi="Arial" w:eastAsia="Arial" w:ascii="Arial"/>
          <w:i/>
          <w:color w:val="030303"/>
          <w:spacing w:val="0"/>
          <w:w w:val="79"/>
          <w:sz w:val="12"/>
          <w:szCs w:val="12"/>
        </w:rPr>
        <w:t>e</w:t>
      </w:r>
      <w:r>
        <w:rPr>
          <w:rFonts w:cs="Arial" w:hAnsi="Arial" w:eastAsia="Arial" w:ascii="Arial"/>
          <w:i/>
          <w:color w:val="030303"/>
          <w:spacing w:val="0"/>
          <w:w w:val="100"/>
          <w:sz w:val="12"/>
          <w:szCs w:val="12"/>
        </w:rPr>
        <w:t>n</w:t>
      </w:r>
      <w:r>
        <w:rPr>
          <w:rFonts w:cs="Arial" w:hAnsi="Arial" w:eastAsia="Arial" w:ascii="Arial"/>
          <w:i/>
          <w:color w:val="030303"/>
          <w:spacing w:val="-9"/>
          <w:w w:val="100"/>
          <w:sz w:val="12"/>
          <w:szCs w:val="12"/>
        </w:rPr>
        <w:t> </w:t>
      </w:r>
      <w:r>
        <w:rPr>
          <w:rFonts w:cs="Arial" w:hAnsi="Arial" w:eastAsia="Arial" w:ascii="Arial"/>
          <w:i/>
          <w:color w:val="030303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i/>
          <w:color w:val="030303"/>
          <w:spacing w:val="0"/>
          <w:w w:val="126"/>
          <w:sz w:val="12"/>
          <w:szCs w:val="12"/>
        </w:rPr>
        <w:t>l</w:t>
      </w:r>
      <w:r>
        <w:rPr>
          <w:rFonts w:cs="Arial" w:hAnsi="Arial" w:eastAsia="Arial" w:ascii="Arial"/>
          <w:i/>
          <w:color w:val="030303"/>
          <w:spacing w:val="-14"/>
          <w:w w:val="100"/>
          <w:sz w:val="12"/>
          <w:szCs w:val="12"/>
        </w:rPr>
        <w:t> </w:t>
      </w:r>
      <w:r>
        <w:rPr>
          <w:rFonts w:cs="Arial" w:hAnsi="Arial" w:eastAsia="Arial" w:ascii="Arial"/>
          <w:i/>
          <w:color w:val="030303"/>
          <w:spacing w:val="0"/>
          <w:w w:val="100"/>
          <w:sz w:val="12"/>
          <w:szCs w:val="12"/>
        </w:rPr>
        <w:t>pa</w:t>
      </w:r>
      <w:r>
        <w:rPr>
          <w:rFonts w:cs="Arial" w:hAnsi="Arial" w:eastAsia="Arial" w:ascii="Arial"/>
          <w:i/>
          <w:color w:val="030303"/>
          <w:spacing w:val="0"/>
          <w:w w:val="129"/>
          <w:sz w:val="12"/>
          <w:szCs w:val="12"/>
        </w:rPr>
        <w:t>/</w:t>
      </w:r>
      <w:r>
        <w:rPr>
          <w:rFonts w:cs="Arial" w:hAnsi="Arial" w:eastAsia="Arial" w:ascii="Arial"/>
          <w:i/>
          <w:color w:val="030303"/>
          <w:spacing w:val="0"/>
          <w:w w:val="63"/>
          <w:sz w:val="12"/>
          <w:szCs w:val="12"/>
        </w:rPr>
        <w:t>s</w:t>
      </w:r>
      <w:r>
        <w:rPr>
          <w:rFonts w:cs="Arial" w:hAnsi="Arial" w:eastAsia="Arial" w:ascii="Arial"/>
          <w:i/>
          <w:color w:val="030303"/>
          <w:spacing w:val="0"/>
          <w:w w:val="101"/>
          <w:sz w:val="12"/>
          <w:szCs w:val="12"/>
        </w:rPr>
        <w:t>!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sz w:val="14"/>
          <w:szCs w:val="14"/>
        </w:rPr>
        <w:jc w:val="left"/>
        <w:spacing w:before="8" w:lineRule="exact" w:line="140"/>
      </w:pPr>
      <w:r>
        <w:rPr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22"/>
          <w:szCs w:val="22"/>
        </w:rPr>
        <w:jc w:val="both"/>
        <w:spacing w:lineRule="auto" w:line="250"/>
        <w:ind w:left="684" w:right="1545" w:hanging="5"/>
      </w:pPr>
      <w:r>
        <w:pict>
          <v:shape type="#_x0000_t75" style="position:absolute;margin-left:83.5037pt;margin-top:1.394pt;width:451.832pt;height:51.8139pt;mso-position-horizontal-relative:page;mso-position-vertical-relative:paragraph;z-index:-285">
            <v:imagedata o:title="" r:id="rId56"/>
          </v:shape>
        </w:pic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1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rv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2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1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2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v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3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h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1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ar</w:t>
      </w:r>
      <w:r>
        <w:rPr>
          <w:rFonts w:cs="Times New Roman" w:hAnsi="Times New Roman" w:eastAsia="Times New Roman" w:ascii="Times New Roman"/>
          <w:color w:val="030303"/>
          <w:spacing w:val="3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1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1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1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88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7"/>
          <w:sz w:val="22"/>
          <w:szCs w:val="22"/>
        </w:rPr>
        <w:t>tr</w:t>
      </w:r>
      <w:r>
        <w:rPr>
          <w:rFonts w:cs="Times New Roman" w:hAnsi="Times New Roman" w:eastAsia="Times New Roman" w:ascii="Times New Roman"/>
          <w:color w:val="030303"/>
          <w:spacing w:val="0"/>
          <w:w w:val="86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bu</w:t>
      </w:r>
      <w:r>
        <w:rPr>
          <w:rFonts w:cs="Times New Roman" w:hAnsi="Times New Roman" w:eastAsia="Times New Roman" w:ascii="Times New Roman"/>
          <w:color w:val="030303"/>
          <w:spacing w:val="0"/>
          <w:w w:val="95"/>
          <w:sz w:val="22"/>
          <w:szCs w:val="22"/>
        </w:rPr>
        <w:t>y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18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63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1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rv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94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1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20"/>
          <w:w w:val="106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2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h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2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á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31"/>
          <w:w w:val="102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q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2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j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fi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q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3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63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15"/>
          <w:w w:val="113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4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2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18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95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20"/>
          <w:w w:val="95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tra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3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on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11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x</w:t>
      </w:r>
      <w:r>
        <w:rPr>
          <w:rFonts w:cs="Times New Roman" w:hAnsi="Times New Roman" w:eastAsia="Times New Roman" w:ascii="Times New Roman"/>
          <w:color w:val="030303"/>
          <w:spacing w:val="0"/>
          <w:w w:val="94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18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18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38"/>
          <w:w w:val="106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3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q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4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3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 </w:t>
      </w:r>
      <w:r>
        <w:rPr>
          <w:rFonts w:cs="Times New Roman" w:hAnsi="Times New Roman" w:eastAsia="Times New Roman" w:ascii="Times New Roman"/>
          <w:color w:val="030303"/>
          <w:spacing w:val="1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42"/>
          <w:w w:val="108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ó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 </w:t>
      </w:r>
      <w:r>
        <w:rPr>
          <w:rFonts w:cs="Times New Roman" w:hAnsi="Times New Roman" w:eastAsia="Times New Roman" w:ascii="Times New Roman"/>
          <w:color w:val="030303"/>
          <w:spacing w:val="1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4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rta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 </w:t>
      </w:r>
      <w:r>
        <w:rPr>
          <w:rFonts w:cs="Times New Roman" w:hAnsi="Times New Roman" w:eastAsia="Times New Roman" w:ascii="Times New Roman"/>
          <w:color w:val="030303"/>
          <w:spacing w:val="2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 </w:t>
      </w:r>
      <w:r>
        <w:rPr>
          <w:rFonts w:cs="Times New Roman" w:hAnsi="Times New Roman" w:eastAsia="Times New Roman" w:ascii="Times New Roman"/>
          <w:color w:val="030303"/>
          <w:spacing w:val="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4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4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84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1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86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26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94"/>
          <w:sz w:val="22"/>
          <w:szCs w:val="22"/>
        </w:rPr>
        <w:t>ti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v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1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88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2"/>
          <w:szCs w:val="22"/>
        </w:rPr>
        <w:t>rr</w:t>
      </w:r>
      <w:r>
        <w:rPr>
          <w:rFonts w:cs="Times New Roman" w:hAnsi="Times New Roman" w:eastAsia="Times New Roman" w:ascii="Times New Roman"/>
          <w:color w:val="030303"/>
          <w:spacing w:val="0"/>
          <w:w w:val="9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12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on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86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1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95"/>
          <w:sz w:val="22"/>
          <w:szCs w:val="22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2"/>
          <w:szCs w:val="22"/>
        </w:rPr>
      </w:r>
    </w:p>
    <w:p>
      <w:pPr>
        <w:rPr>
          <w:sz w:val="24"/>
          <w:szCs w:val="24"/>
        </w:rPr>
        <w:jc w:val="left"/>
        <w:spacing w:before="15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2"/>
          <w:szCs w:val="22"/>
        </w:rPr>
        <w:jc w:val="both"/>
        <w:ind w:left="684" w:right="1545"/>
      </w:pPr>
      <w:r>
        <w:pict>
          <v:shape type="#_x0000_t75" style="position:absolute;margin-left:83.7437pt;margin-top:1.394pt;width:451.592pt;height:22.7885pt;mso-position-horizontal-relative:page;mso-position-vertical-relative:paragraph;z-index:-286">
            <v:imagedata o:title="" r:id="rId57"/>
          </v:shape>
        </w:pic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ó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2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F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l.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-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2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ta</w:t>
      </w:r>
      <w:r>
        <w:rPr>
          <w:rFonts w:cs="Times New Roman" w:hAnsi="Times New Roman" w:eastAsia="Times New Roman" w:ascii="Times New Roman"/>
          <w:color w:val="030303"/>
          <w:spacing w:val="2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ó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á</w:t>
      </w:r>
      <w:r>
        <w:rPr>
          <w:rFonts w:cs="Times New Roman" w:hAnsi="Times New Roman" w:eastAsia="Times New Roman" w:ascii="Times New Roman"/>
          <w:color w:val="030303"/>
          <w:spacing w:val="3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2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v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g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4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1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2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3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ó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2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2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1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g</w:t>
      </w:r>
      <w:r>
        <w:rPr>
          <w:rFonts w:cs="Times New Roman" w:hAnsi="Times New Roman" w:eastAsia="Times New Roman" w:ascii="Times New Roman"/>
          <w:color w:val="030303"/>
          <w:spacing w:val="0"/>
          <w:w w:val="86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12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10"/>
          <w:sz w:val="22"/>
          <w:szCs w:val="22"/>
        </w:rPr>
        <w:t>tr</w:t>
      </w:r>
      <w:r>
        <w:rPr>
          <w:rFonts w:cs="Times New Roman" w:hAnsi="Times New Roman" w:eastAsia="Times New Roman" w:ascii="Times New Roman"/>
          <w:color w:val="030303"/>
          <w:spacing w:val="0"/>
          <w:w w:val="95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2"/>
          <w:szCs w:val="22"/>
        </w:rPr>
        <w:jc w:val="both"/>
        <w:spacing w:before="11"/>
        <w:ind w:left="689" w:right="9885"/>
      </w:pPr>
      <w:r>
        <w:rPr>
          <w:rFonts w:cs="Times New Roman" w:hAnsi="Times New Roman" w:eastAsia="Times New Roman" w:ascii="Times New Roman"/>
          <w:color w:val="030303"/>
          <w:w w:val="93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w w:val="103"/>
          <w:sz w:val="22"/>
          <w:szCs w:val="22"/>
        </w:rPr>
        <w:t>fic</w:t>
      </w:r>
      <w:r>
        <w:rPr>
          <w:rFonts w:cs="Times New Roman" w:hAnsi="Times New Roman" w:eastAsia="Times New Roman" w:ascii="Times New Roman"/>
          <w:color w:val="030303"/>
          <w:w w:val="11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w w:val="108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w w:val="95"/>
          <w:sz w:val="22"/>
          <w:szCs w:val="22"/>
        </w:rPr>
        <w:t>l.</w:t>
      </w:r>
      <w:r>
        <w:rPr>
          <w:rFonts w:cs="Times New Roman" w:hAnsi="Times New Roman" w:eastAsia="Times New Roman" w:ascii="Times New Roman"/>
          <w:color w:val="000000"/>
          <w:w w:val="100"/>
          <w:sz w:val="22"/>
          <w:szCs w:val="22"/>
        </w:rPr>
      </w:r>
    </w:p>
    <w:p>
      <w:pPr>
        <w:rPr>
          <w:sz w:val="26"/>
          <w:szCs w:val="26"/>
        </w:rPr>
        <w:jc w:val="left"/>
        <w:spacing w:before="5" w:lineRule="exact" w:line="260"/>
      </w:pPr>
      <w:r>
        <w:rPr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2"/>
          <w:szCs w:val="22"/>
        </w:rPr>
        <w:jc w:val="both"/>
        <w:ind w:left="694" w:right="7966"/>
      </w:pPr>
      <w:r>
        <w:pict>
          <v:shape type="#_x0000_t75" style="position:absolute;margin-left:84.2236pt;margin-top:1.394pt;width:130.295pt;height:11.994pt;mso-position-horizontal-relative:page;mso-position-vertical-relative:paragraph;z-index:-287">
            <v:imagedata o:title="" r:id="rId58"/>
          </v:shape>
        </w:pic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í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q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34"/>
          <w:w w:val="100"/>
          <w:sz w:val="22"/>
          <w:szCs w:val="22"/>
        </w:rPr>
        <w:t> </w:t>
      </w:r>
      <w:r>
        <w:rPr>
          <w:rFonts w:cs="Arial" w:hAnsi="Arial" w:eastAsia="Arial" w:ascii="Arial"/>
          <w:color w:val="030303"/>
          <w:spacing w:val="0"/>
          <w:w w:val="100"/>
          <w:sz w:val="21"/>
          <w:szCs w:val="21"/>
        </w:rPr>
        <w:t>y</w:t>
      </w:r>
      <w:r>
        <w:rPr>
          <w:rFonts w:cs="Arial" w:hAnsi="Arial" w:eastAsia="Arial" w:ascii="Arial"/>
          <w:color w:val="030303"/>
          <w:spacing w:val="0"/>
          <w:w w:val="100"/>
          <w:sz w:val="21"/>
          <w:szCs w:val="21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lí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q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9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95"/>
          <w:sz w:val="22"/>
          <w:szCs w:val="22"/>
        </w:rPr>
        <w:t>.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-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2"/>
          <w:szCs w:val="22"/>
        </w:rPr>
      </w:r>
    </w:p>
    <w:p>
      <w:pPr>
        <w:rPr>
          <w:sz w:val="24"/>
          <w:szCs w:val="24"/>
        </w:rPr>
        <w:jc w:val="left"/>
        <w:spacing w:before="11" w:lineRule="exact" w:line="240"/>
      </w:pPr>
      <w:r>
        <w:rPr>
          <w:sz w:val="24"/>
          <w:szCs w:val="24"/>
        </w:rPr>
      </w:r>
    </w:p>
    <w:p>
      <w:pPr>
        <w:rPr>
          <w:rFonts w:cs="Arial" w:hAnsi="Arial" w:eastAsia="Arial" w:ascii="Arial"/>
          <w:sz w:val="27"/>
          <w:szCs w:val="27"/>
        </w:rPr>
        <w:jc w:val="both"/>
        <w:ind w:left="689" w:right="7089"/>
      </w:pPr>
      <w:r>
        <w:pict>
          <v:shape type="#_x0000_t75" style="position:absolute;margin-left:202.52pt;margin-top:0.668884pt;width:55.4292pt;height:13.4332pt;mso-position-horizontal-relative:page;mso-position-vertical-relative:paragraph;z-index:-290">
            <v:imagedata o:title="" r:id="rId59"/>
          </v:shape>
        </w:pict>
      </w:r>
      <w:r>
        <w:pict>
          <v:shape type="#_x0000_t75" style="position:absolute;margin-left:83.9836pt;margin-top:2.58792pt;width:99.8205pt;height:11.7541pt;mso-position-horizontal-relative:page;mso-position-vertical-relative:paragraph;z-index:-289">
            <v:imagedata o:title="" r:id="rId60"/>
          </v:shape>
        </w:pic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position w:val="2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position w:val="2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position w:val="2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position w:val="2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18"/>
          <w:w w:val="100"/>
          <w:position w:val="2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position w:val="2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position w:val="2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10"/>
          <w:w w:val="100"/>
          <w:position w:val="2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position w:val="2"/>
          <w:sz w:val="22"/>
          <w:szCs w:val="22"/>
        </w:rPr>
        <w:t>Q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position w:val="2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position w:val="2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position w:val="2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position w:val="2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18"/>
          <w:w w:val="100"/>
          <w:position w:val="2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position w:val="2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position w:val="2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position w:val="2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color w:val="030303"/>
          <w:spacing w:val="18"/>
          <w:w w:val="100"/>
          <w:position w:val="2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position w:val="2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position w:val="2"/>
          <w:sz w:val="22"/>
          <w:szCs w:val="22"/>
        </w:rPr>
        <w:t>      </w:t>
      </w:r>
      <w:r>
        <w:rPr>
          <w:rFonts w:cs="Times New Roman" w:hAnsi="Times New Roman" w:eastAsia="Times New Roman" w:ascii="Times New Roman"/>
          <w:color w:val="030303"/>
          <w:spacing w:val="2"/>
          <w:w w:val="100"/>
          <w:position w:val="2"/>
          <w:sz w:val="22"/>
          <w:szCs w:val="22"/>
        </w:rPr>
        <w:t> </w:t>
      </w:r>
      <w:r>
        <w:rPr>
          <w:rFonts w:cs="Arial" w:hAnsi="Arial" w:eastAsia="Arial" w:ascii="Arial"/>
          <w:color w:val="030303"/>
          <w:spacing w:val="0"/>
          <w:w w:val="44"/>
          <w:position w:val="0"/>
          <w:sz w:val="27"/>
          <w:szCs w:val="27"/>
        </w:rPr>
        <w:t>1</w:t>
      </w:r>
      <w:r>
        <w:rPr>
          <w:rFonts w:cs="Arial" w:hAnsi="Arial" w:eastAsia="Arial" w:ascii="Arial"/>
          <w:color w:val="030303"/>
          <w:spacing w:val="0"/>
          <w:w w:val="105"/>
          <w:position w:val="0"/>
          <w:sz w:val="27"/>
          <w:szCs w:val="27"/>
        </w:rPr>
        <w:t>6</w:t>
      </w:r>
      <w:r>
        <w:rPr>
          <w:rFonts w:cs="Arial" w:hAnsi="Arial" w:eastAsia="Arial" w:ascii="Arial"/>
          <w:color w:val="030303"/>
          <w:spacing w:val="0"/>
          <w:w w:val="100"/>
          <w:position w:val="0"/>
          <w:sz w:val="27"/>
          <w:szCs w:val="27"/>
        </w:rPr>
        <w:t> </w:t>
      </w:r>
      <w:r>
        <w:rPr>
          <w:rFonts w:cs="Arial" w:hAnsi="Arial" w:eastAsia="Arial" w:ascii="Arial"/>
          <w:color w:val="030303"/>
          <w:spacing w:val="-34"/>
          <w:w w:val="100"/>
          <w:position w:val="0"/>
          <w:sz w:val="27"/>
          <w:szCs w:val="27"/>
        </w:rPr>
        <w:t> </w:t>
      </w:r>
      <w:r>
        <w:rPr>
          <w:rFonts w:cs="Arial" w:hAnsi="Arial" w:eastAsia="Arial" w:ascii="Arial"/>
          <w:color w:val="030303"/>
          <w:spacing w:val="0"/>
          <w:w w:val="53"/>
          <w:position w:val="0"/>
          <w:sz w:val="27"/>
          <w:szCs w:val="27"/>
        </w:rPr>
        <w:t>A</w:t>
      </w:r>
      <w:r>
        <w:rPr>
          <w:rFonts w:cs="Arial" w:hAnsi="Arial" w:eastAsia="Arial" w:ascii="Arial"/>
          <w:color w:val="030303"/>
          <w:spacing w:val="0"/>
          <w:w w:val="53"/>
          <w:position w:val="0"/>
          <w:sz w:val="27"/>
          <w:szCs w:val="27"/>
        </w:rPr>
        <w:t>G</w:t>
      </w:r>
      <w:r>
        <w:rPr>
          <w:rFonts w:cs="Arial" w:hAnsi="Arial" w:eastAsia="Arial" w:ascii="Arial"/>
          <w:color w:val="030303"/>
          <w:spacing w:val="0"/>
          <w:w w:val="53"/>
          <w:position w:val="0"/>
          <w:sz w:val="27"/>
          <w:szCs w:val="27"/>
        </w:rPr>
        <w:t>O</w:t>
      </w:r>
      <w:r>
        <w:rPr>
          <w:rFonts w:cs="Arial" w:hAnsi="Arial" w:eastAsia="Arial" w:ascii="Arial"/>
          <w:color w:val="030303"/>
          <w:spacing w:val="0"/>
          <w:w w:val="53"/>
          <w:position w:val="0"/>
          <w:sz w:val="27"/>
          <w:szCs w:val="27"/>
        </w:rPr>
        <w:t> </w:t>
      </w:r>
      <w:r>
        <w:rPr>
          <w:rFonts w:cs="Arial" w:hAnsi="Arial" w:eastAsia="Arial" w:ascii="Arial"/>
          <w:color w:val="030303"/>
          <w:spacing w:val="27"/>
          <w:w w:val="53"/>
          <w:position w:val="0"/>
          <w:sz w:val="27"/>
          <w:szCs w:val="27"/>
        </w:rPr>
        <w:t> </w:t>
      </w:r>
      <w:r>
        <w:rPr>
          <w:rFonts w:cs="Arial" w:hAnsi="Arial" w:eastAsia="Arial" w:ascii="Arial"/>
          <w:color w:val="030303"/>
          <w:spacing w:val="0"/>
          <w:w w:val="57"/>
          <w:position w:val="0"/>
          <w:sz w:val="27"/>
          <w:szCs w:val="27"/>
        </w:rPr>
        <w:t>20</w:t>
      </w:r>
      <w:r>
        <w:rPr>
          <w:rFonts w:cs="Arial" w:hAnsi="Arial" w:eastAsia="Arial" w:ascii="Arial"/>
          <w:color w:val="030303"/>
          <w:spacing w:val="0"/>
          <w:w w:val="41"/>
          <w:position w:val="0"/>
          <w:sz w:val="27"/>
          <w:szCs w:val="27"/>
        </w:rPr>
        <w:t>1</w:t>
      </w:r>
      <w:r>
        <w:rPr>
          <w:rFonts w:cs="Arial" w:hAnsi="Arial" w:eastAsia="Arial" w:ascii="Arial"/>
          <w:color w:val="030303"/>
          <w:spacing w:val="0"/>
          <w:w w:val="57"/>
          <w:position w:val="0"/>
          <w:sz w:val="27"/>
          <w:szCs w:val="27"/>
        </w:rPr>
        <w:t>6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7"/>
          <w:szCs w:val="27"/>
        </w:rPr>
      </w:r>
    </w:p>
    <w:p>
      <w:pPr>
        <w:rPr>
          <w:sz w:val="10"/>
          <w:szCs w:val="10"/>
        </w:rPr>
        <w:jc w:val="left"/>
        <w:spacing w:lineRule="exact" w:line="100"/>
      </w:pPr>
      <w:r>
        <w:rPr>
          <w:sz w:val="10"/>
          <w:szCs w:val="1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2"/>
          <w:szCs w:val="22"/>
        </w:rPr>
        <w:jc w:val="both"/>
        <w:spacing w:lineRule="exact" w:line="240"/>
        <w:ind w:left="689" w:right="1527"/>
      </w:pPr>
      <w:r>
        <w:pict>
          <v:shape type="#_x0000_t75" style="position:absolute;margin-left:83.9836pt;margin-top:1.394pt;width:451.832pt;height:26.1468pt;mso-position-horizontal-relative:page;mso-position-vertical-relative:paragraph;z-index:-291">
            <v:imagedata o:title="" r:id="rId61"/>
          </v:shape>
        </w:pic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ó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y</w:t>
      </w:r>
      <w:r>
        <w:rPr>
          <w:rFonts w:cs="Times New Roman" w:hAnsi="Times New Roman" w:eastAsia="Times New Roman" w:ascii="Times New Roman"/>
          <w:color w:val="030303"/>
          <w:spacing w:val="3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fi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ó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-1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ón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2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q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4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5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2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1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3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g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1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3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17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9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3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26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5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11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2"/>
          <w:szCs w:val="22"/>
        </w:rPr>
      </w:r>
    </w:p>
    <w:p>
      <w:pPr>
        <w:rPr>
          <w:rFonts w:cs="Arial" w:hAnsi="Arial" w:eastAsia="Arial" w:ascii="Arial"/>
          <w:sz w:val="27"/>
          <w:szCs w:val="27"/>
        </w:rPr>
        <w:jc w:val="both"/>
        <w:spacing w:lineRule="exact" w:line="280"/>
        <w:ind w:left="694" w:right="4027"/>
      </w:pP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G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2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1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rv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2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1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2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1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sz w:val="22"/>
          <w:szCs w:val="22"/>
        </w:rPr>
        <w:t>rn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6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78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color w:val="030303"/>
          <w:spacing w:val="2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1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Q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1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87"/>
          <w:sz w:val="22"/>
          <w:szCs w:val="22"/>
        </w:rPr>
        <w:t>.</w:t>
      </w:r>
      <w:r>
        <w:rPr>
          <w:rFonts w:cs="Times New Roman" w:hAnsi="Times New Roman" w:eastAsia="Times New Roman" w:ascii="Times New Roman"/>
          <w:color w:val="030303"/>
          <w:spacing w:val="0"/>
          <w:w w:val="134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95"/>
          <w:sz w:val="22"/>
          <w:szCs w:val="22"/>
        </w:rPr>
        <w:t>.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   </w:t>
      </w:r>
      <w:r>
        <w:rPr>
          <w:rFonts w:cs="Times New Roman" w:hAnsi="Times New Roman" w:eastAsia="Times New Roman" w:ascii="Times New Roman"/>
          <w:color w:val="030303"/>
          <w:spacing w:val="25"/>
          <w:w w:val="100"/>
          <w:sz w:val="22"/>
          <w:szCs w:val="22"/>
        </w:rPr>
        <w:t> </w:t>
      </w:r>
      <w:r>
        <w:rPr>
          <w:rFonts w:cs="Arial" w:hAnsi="Arial" w:eastAsia="Arial" w:ascii="Arial"/>
          <w:color w:val="030303"/>
          <w:spacing w:val="0"/>
          <w:w w:val="38"/>
          <w:sz w:val="27"/>
          <w:szCs w:val="27"/>
        </w:rPr>
        <w:t>1</w:t>
      </w:r>
      <w:r>
        <w:rPr>
          <w:rFonts w:cs="Arial" w:hAnsi="Arial" w:eastAsia="Arial" w:ascii="Arial"/>
          <w:color w:val="030303"/>
          <w:spacing w:val="0"/>
          <w:w w:val="38"/>
          <w:sz w:val="27"/>
          <w:szCs w:val="27"/>
        </w:rPr>
        <w:t> </w:t>
      </w:r>
      <w:r>
        <w:rPr>
          <w:rFonts w:cs="Arial" w:hAnsi="Arial" w:eastAsia="Arial" w:ascii="Arial"/>
          <w:color w:val="030303"/>
          <w:spacing w:val="25"/>
          <w:w w:val="38"/>
          <w:sz w:val="27"/>
          <w:szCs w:val="27"/>
        </w:rPr>
        <w:t> </w:t>
      </w:r>
      <w:r>
        <w:rPr>
          <w:rFonts w:cs="Arial" w:hAnsi="Arial" w:eastAsia="Arial" w:ascii="Arial"/>
          <w:color w:val="030303"/>
          <w:spacing w:val="0"/>
          <w:w w:val="55"/>
          <w:sz w:val="27"/>
          <w:szCs w:val="27"/>
        </w:rPr>
        <w:t>6</w:t>
      </w:r>
      <w:r>
        <w:rPr>
          <w:rFonts w:cs="Arial" w:hAnsi="Arial" w:eastAsia="Arial" w:ascii="Arial"/>
          <w:color w:val="030303"/>
          <w:spacing w:val="0"/>
          <w:w w:val="55"/>
          <w:sz w:val="27"/>
          <w:szCs w:val="27"/>
        </w:rPr>
        <w:t> </w:t>
      </w:r>
      <w:r>
        <w:rPr>
          <w:rFonts w:cs="Arial" w:hAnsi="Arial" w:eastAsia="Arial" w:ascii="Arial"/>
          <w:color w:val="030303"/>
          <w:spacing w:val="27"/>
          <w:w w:val="55"/>
          <w:sz w:val="27"/>
          <w:szCs w:val="27"/>
        </w:rPr>
        <w:t> </w:t>
      </w:r>
      <w:r>
        <w:rPr>
          <w:rFonts w:cs="Arial" w:hAnsi="Arial" w:eastAsia="Arial" w:ascii="Arial"/>
          <w:color w:val="030303"/>
          <w:spacing w:val="0"/>
          <w:w w:val="55"/>
          <w:sz w:val="27"/>
          <w:szCs w:val="27"/>
        </w:rPr>
        <w:t>A</w:t>
      </w:r>
      <w:r>
        <w:rPr>
          <w:rFonts w:cs="Arial" w:hAnsi="Arial" w:eastAsia="Arial" w:ascii="Arial"/>
          <w:color w:val="030303"/>
          <w:spacing w:val="0"/>
          <w:w w:val="55"/>
          <w:sz w:val="27"/>
          <w:szCs w:val="27"/>
        </w:rPr>
        <w:t>G</w:t>
      </w:r>
      <w:r>
        <w:rPr>
          <w:rFonts w:cs="Arial" w:hAnsi="Arial" w:eastAsia="Arial" w:ascii="Arial"/>
          <w:color w:val="030303"/>
          <w:spacing w:val="0"/>
          <w:w w:val="55"/>
          <w:sz w:val="27"/>
          <w:szCs w:val="27"/>
        </w:rPr>
        <w:t>O</w:t>
      </w:r>
      <w:r>
        <w:rPr>
          <w:rFonts w:cs="Arial" w:hAnsi="Arial" w:eastAsia="Arial" w:ascii="Arial"/>
          <w:color w:val="030303"/>
          <w:spacing w:val="0"/>
          <w:w w:val="55"/>
          <w:sz w:val="27"/>
          <w:szCs w:val="27"/>
        </w:rPr>
        <w:t> </w:t>
      </w:r>
      <w:r>
        <w:rPr>
          <w:rFonts w:cs="Arial" w:hAnsi="Arial" w:eastAsia="Arial" w:ascii="Arial"/>
          <w:color w:val="030303"/>
          <w:spacing w:val="23"/>
          <w:w w:val="55"/>
          <w:sz w:val="27"/>
          <w:szCs w:val="27"/>
        </w:rPr>
        <w:t> </w:t>
      </w:r>
      <w:r>
        <w:rPr>
          <w:rFonts w:cs="Arial" w:hAnsi="Arial" w:eastAsia="Arial" w:ascii="Arial"/>
          <w:color w:val="030303"/>
          <w:spacing w:val="0"/>
          <w:w w:val="51"/>
          <w:sz w:val="27"/>
          <w:szCs w:val="27"/>
        </w:rPr>
        <w:t>2</w:t>
      </w:r>
      <w:r>
        <w:rPr>
          <w:rFonts w:cs="Arial" w:hAnsi="Arial" w:eastAsia="Arial" w:ascii="Arial"/>
          <w:color w:val="030303"/>
          <w:spacing w:val="0"/>
          <w:w w:val="60"/>
          <w:sz w:val="27"/>
          <w:szCs w:val="27"/>
        </w:rPr>
        <w:t>0</w:t>
      </w:r>
      <w:r>
        <w:rPr>
          <w:rFonts w:cs="Arial" w:hAnsi="Arial" w:eastAsia="Arial" w:ascii="Arial"/>
          <w:color w:val="030303"/>
          <w:spacing w:val="0"/>
          <w:w w:val="44"/>
          <w:sz w:val="27"/>
          <w:szCs w:val="27"/>
        </w:rPr>
        <w:t>1</w:t>
      </w:r>
      <w:r>
        <w:rPr>
          <w:rFonts w:cs="Arial" w:hAnsi="Arial" w:eastAsia="Arial" w:ascii="Arial"/>
          <w:color w:val="030303"/>
          <w:spacing w:val="0"/>
          <w:w w:val="63"/>
          <w:sz w:val="27"/>
          <w:szCs w:val="27"/>
        </w:rPr>
        <w:t>6</w:t>
      </w:r>
      <w:r>
        <w:rPr>
          <w:rFonts w:cs="Arial" w:hAnsi="Arial" w:eastAsia="Arial" w:ascii="Arial"/>
          <w:color w:val="000000"/>
          <w:spacing w:val="0"/>
          <w:w w:val="100"/>
          <w:sz w:val="27"/>
          <w:szCs w:val="27"/>
        </w:rPr>
      </w:r>
    </w:p>
    <w:p>
      <w:pPr>
        <w:rPr>
          <w:sz w:val="26"/>
          <w:szCs w:val="26"/>
        </w:rPr>
        <w:jc w:val="left"/>
        <w:spacing w:before="20" w:lineRule="exact" w:line="260"/>
      </w:pPr>
      <w:r>
        <w:rPr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2"/>
          <w:szCs w:val="22"/>
        </w:rPr>
        <w:jc w:val="both"/>
        <w:ind w:left="689" w:right="9362"/>
      </w:pPr>
      <w:r>
        <w:pict>
          <v:shape type="#_x0000_t75" style="position:absolute;margin-left:83.9836pt;margin-top:1.87376pt;width:60.7082pt;height:9.59517pt;mso-position-horizontal-relative:page;mso-position-vertical-relative:paragraph;z-index:-292">
            <v:imagedata o:title="" r:id="rId62"/>
          </v:shape>
        </w:pic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1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88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10"/>
          <w:sz w:val="22"/>
          <w:szCs w:val="22"/>
        </w:rPr>
        <w:t>rt</w:t>
      </w:r>
      <w:r>
        <w:rPr>
          <w:rFonts w:cs="Times New Roman" w:hAnsi="Times New Roman" w:eastAsia="Times New Roman" w:ascii="Times New Roman"/>
          <w:color w:val="030303"/>
          <w:spacing w:val="0"/>
          <w:w w:val="86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96"/>
          <w:sz w:val="22"/>
          <w:szCs w:val="22"/>
        </w:rPr>
        <w:t>fi</w:t>
      </w:r>
      <w:r>
        <w:rPr>
          <w:rFonts w:cs="Times New Roman" w:hAnsi="Times New Roman" w:eastAsia="Times New Roman" w:ascii="Times New Roman"/>
          <w:color w:val="030303"/>
          <w:spacing w:val="0"/>
          <w:w w:val="113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9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87"/>
          <w:sz w:val="22"/>
          <w:szCs w:val="22"/>
        </w:rPr>
        <w:t>.</w:t>
      </w:r>
      <w:r>
        <w:rPr>
          <w:rFonts w:cs="Times New Roman" w:hAnsi="Times New Roman" w:eastAsia="Times New Roman" w:ascii="Times New Roman"/>
          <w:color w:val="030303"/>
          <w:spacing w:val="0"/>
          <w:w w:val="111"/>
          <w:sz w:val="22"/>
          <w:szCs w:val="22"/>
        </w:rPr>
        <w:t>-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before="15"/>
        <w:ind w:left="4298"/>
      </w:pPr>
      <w:r>
        <w:pict>
          <v:shape type="#_x0000_t75" style="width:85.4233pt;height:25.9069pt">
            <v:imagedata o:title="" r:id="rId63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2"/>
          <w:szCs w:val="22"/>
        </w:rPr>
        <w:jc w:val="center"/>
        <w:spacing w:before="73" w:lineRule="auto" w:line="291"/>
        <w:ind w:left="3857" w:right="4741" w:hanging="19"/>
      </w:pPr>
      <w:r>
        <w:pict>
          <v:shape type="#_x0000_t75" style="position:absolute;margin-left:216.918pt;margin-top:5.28388pt;width:185.484pt;height:40.2997pt;mso-position-horizontal-relative:page;mso-position-vertical-relative:paragraph;z-index:-293">
            <v:imagedata o:title="" r:id="rId64"/>
          </v:shape>
        </w:pic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.</w:t>
      </w:r>
      <w:r>
        <w:rPr>
          <w:rFonts w:cs="Times New Roman" w:hAnsi="Times New Roman" w:eastAsia="Times New Roman" w:ascii="Times New Roman"/>
          <w:color w:val="030303"/>
          <w:spacing w:val="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lb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1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2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30303"/>
          <w:spacing w:val="0"/>
          <w:w w:val="34"/>
          <w:sz w:val="22"/>
          <w:szCs w:val="22"/>
        </w:rPr>
        <w:t>.</w:t>
      </w:r>
      <w:r>
        <w:rPr>
          <w:rFonts w:cs="Times New Roman" w:hAnsi="Times New Roman" w:eastAsia="Times New Roman" w:ascii="Times New Roman"/>
          <w:color w:val="030303"/>
          <w:spacing w:val="0"/>
          <w:w w:val="34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7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0"/>
          <w:w w:val="107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7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spacing w:val="0"/>
          <w:w w:val="107"/>
          <w:sz w:val="22"/>
          <w:szCs w:val="22"/>
        </w:rPr>
        <w:t>RE</w:t>
      </w:r>
      <w:r>
        <w:rPr>
          <w:rFonts w:cs="Times New Roman" w:hAnsi="Times New Roman" w:eastAsia="Times New Roman" w:ascii="Times New Roman"/>
          <w:color w:val="030303"/>
          <w:spacing w:val="0"/>
          <w:w w:val="107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7"/>
          <w:sz w:val="22"/>
          <w:szCs w:val="22"/>
        </w:rPr>
        <w:t>ARIA</w:t>
      </w:r>
      <w:r>
        <w:rPr>
          <w:rFonts w:cs="Times New Roman" w:hAnsi="Times New Roman" w:eastAsia="Times New Roman" w:ascii="Times New Roman"/>
          <w:color w:val="030303"/>
          <w:spacing w:val="7"/>
          <w:w w:val="107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5"/>
          <w:sz w:val="22"/>
          <w:szCs w:val="22"/>
        </w:rPr>
        <w:t>G</w:t>
      </w:r>
      <w:r>
        <w:rPr>
          <w:rFonts w:cs="Times New Roman" w:hAnsi="Times New Roman" w:eastAsia="Times New Roman" w:ascii="Times New Roman"/>
          <w:color w:val="030303"/>
          <w:spacing w:val="0"/>
          <w:w w:val="114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1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0"/>
          <w:w w:val="111"/>
          <w:sz w:val="22"/>
          <w:szCs w:val="22"/>
        </w:rPr>
        <w:t>RAL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2"/>
          <w:szCs w:val="22"/>
        </w:rPr>
        <w:jc w:val="center"/>
        <w:spacing w:lineRule="exact" w:line="240"/>
        <w:ind w:left="3311" w:right="4205"/>
      </w:pPr>
      <w:r>
        <w:rPr>
          <w:rFonts w:cs="Times New Roman" w:hAnsi="Times New Roman" w:eastAsia="Times New Roman" w:ascii="Times New Roman"/>
          <w:color w:val="030303"/>
          <w:w w:val="90"/>
          <w:position w:val="-1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w w:val="114"/>
          <w:position w:val="-1"/>
          <w:sz w:val="22"/>
          <w:szCs w:val="22"/>
        </w:rPr>
        <w:t>ER</w:t>
      </w:r>
      <w:r>
        <w:rPr>
          <w:rFonts w:cs="Times New Roman" w:hAnsi="Times New Roman" w:eastAsia="Times New Roman" w:ascii="Times New Roman"/>
          <w:color w:val="030303"/>
          <w:w w:val="102"/>
          <w:position w:val="-1"/>
          <w:sz w:val="22"/>
          <w:szCs w:val="22"/>
        </w:rPr>
        <w:t>V</w:t>
      </w:r>
      <w:r>
        <w:rPr>
          <w:rFonts w:cs="Times New Roman" w:hAnsi="Times New Roman" w:eastAsia="Times New Roman" w:ascii="Times New Roman"/>
          <w:color w:val="030303"/>
          <w:w w:val="117"/>
          <w:position w:val="-1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w w:val="108"/>
          <w:position w:val="-1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030303"/>
          <w:w w:val="131"/>
          <w:position w:val="-1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w w:val="111"/>
          <w:position w:val="-1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30303"/>
          <w:spacing w:val="12"/>
          <w:w w:val="100"/>
          <w:position w:val="-1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position w:val="-1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position w:val="-1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30303"/>
          <w:spacing w:val="29"/>
          <w:w w:val="100"/>
          <w:position w:val="-1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position w:val="-1"/>
          <w:sz w:val="22"/>
          <w:szCs w:val="22"/>
        </w:rPr>
        <w:t>RE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position w:val="-1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position w:val="-1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position w:val="-1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100"/>
          <w:position w:val="-1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30303"/>
          <w:spacing w:val="50"/>
          <w:w w:val="100"/>
          <w:position w:val="-1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30303"/>
          <w:spacing w:val="0"/>
          <w:w w:val="104"/>
          <w:position w:val="-1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30303"/>
          <w:spacing w:val="0"/>
          <w:w w:val="102"/>
          <w:position w:val="-1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30303"/>
          <w:spacing w:val="0"/>
          <w:w w:val="114"/>
          <w:position w:val="-1"/>
          <w:sz w:val="22"/>
          <w:szCs w:val="22"/>
        </w:rPr>
        <w:t>TE</w:t>
      </w:r>
      <w:r>
        <w:rPr>
          <w:rFonts w:cs="Times New Roman" w:hAnsi="Times New Roman" w:eastAsia="Times New Roman" w:ascii="Times New Roman"/>
          <w:color w:val="030303"/>
          <w:spacing w:val="0"/>
          <w:w w:val="108"/>
          <w:position w:val="-1"/>
          <w:sz w:val="22"/>
          <w:szCs w:val="22"/>
        </w:rPr>
        <w:t>RN</w:t>
      </w:r>
      <w:r>
        <w:rPr>
          <w:rFonts w:cs="Times New Roman" w:hAnsi="Times New Roman" w:eastAsia="Times New Roman" w:ascii="Times New Roman"/>
          <w:color w:val="030303"/>
          <w:spacing w:val="0"/>
          <w:w w:val="105"/>
          <w:position w:val="-1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030303"/>
          <w:spacing w:val="0"/>
          <w:w w:val="98"/>
          <w:position w:val="-1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22"/>
          <w:szCs w:val="2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before="5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9097"/>
      </w:pPr>
      <w:r>
        <w:pict>
          <v:shape type="#_x0000_t75" style="position:absolute;margin-left:164.128pt;margin-top:-8.63565pt;width:325.377pt;height:64.2876pt;mso-position-horizontal-relative:page;mso-position-vertical-relative:paragraph;z-index:-294">
            <v:imagedata o:title="" r:id="rId65"/>
          </v:shape>
        </w:pict>
      </w:r>
      <w:r>
        <w:pict>
          <v:shape type="#_x0000_t75" style="width:103.66pt;height:40.2997pt">
            <v:imagedata o:title="" r:id="rId66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12"/>
          <w:szCs w:val="12"/>
        </w:rPr>
        <w:jc w:val="left"/>
        <w:spacing w:before="1" w:lineRule="exact" w:line="120"/>
      </w:pPr>
      <w:r>
        <w:rPr>
          <w:sz w:val="12"/>
          <w:szCs w:val="12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right"/>
        <w:spacing w:before="34" w:lineRule="exact" w:line="180"/>
        <w:ind w:right="892"/>
      </w:pPr>
      <w:r>
        <w:pict>
          <v:shape type="#_x0000_t75" style="position:absolute;margin-left:566.05pt;margin-top:6.90615pt;width:3.83925pt;height:3.83807pt;mso-position-horizontal-relative:page;mso-position-vertical-relative:paragraph;z-index:-295">
            <v:imagedata o:title="" r:id="rId67"/>
          </v:shape>
        </w:pict>
      </w:r>
      <w:r>
        <w:rPr>
          <w:rFonts w:cs="Times New Roman" w:hAnsi="Times New Roman" w:eastAsia="Times New Roman" w:ascii="Times New Roman"/>
          <w:color w:val="030303"/>
          <w:spacing w:val="0"/>
          <w:w w:val="68"/>
          <w:position w:val="-8"/>
          <w:sz w:val="24"/>
          <w:szCs w:val="24"/>
        </w:rPr>
        <w:t>•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24"/>
          <w:szCs w:val="24"/>
        </w:rPr>
      </w:r>
    </w:p>
    <w:sectPr>
      <w:pgSz w:w="12300" w:h="15880"/>
      <w:pgMar w:top="1080" w:bottom="0" w:left="1000" w:right="20"/>
    </w:sectPr>
  </w:body>
</w:document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" xmlns:w10="urn:schemas-microsoft-com:office:word" xmlns:w="http://schemas.openxmlformats.org/wordprocessingml/2006/main" xmlns:sl="http://schemas.openxmlformats.org/schemaLibrary/2006/main">
  <w:compat>
    <w:compatSetting w:name="compatibilityMode" w:uri="http://schemas.microsoft.com/office/word" w:val="15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B3490"/>
  </w:style>
  <w:style w:type="paragraph" w:styleId="Heading1">
    <w:name w:val="heading 1"/>
    <w:basedOn w:val="Normal"/>
    <w:next w:val="Normal"/>
    <w:link w:val="Heading1Char"/>
    <w:uiPriority w:val="9"/>
    <w:qFormat/>
    <w:rsid w:val="001B3490"/>
    <w:pPr>
      <w:keepNext/>
      <w:numPr>
        <w:numId w:val="9"/>
      </w:numPr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B3490"/>
    <w:pPr>
      <w:keepNext/>
      <w:numPr>
        <w:ilvl w:val="1"/>
        <w:numId w:val="9"/>
      </w:numPr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B3490"/>
    <w:pPr>
      <w:keepNext/>
      <w:numPr>
        <w:ilvl w:val="2"/>
        <w:numId w:val="9"/>
      </w:numPr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B3490"/>
    <w:pPr>
      <w:keepNext/>
      <w:numPr>
        <w:ilvl w:val="3"/>
        <w:numId w:val="9"/>
      </w:numPr>
      <w:spacing w:before="240" w:after="6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B3490"/>
    <w:pPr>
      <w:numPr>
        <w:ilvl w:val="4"/>
        <w:numId w:val="9"/>
      </w:numPr>
      <w:spacing w:before="240" w:after="6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1B3490"/>
    <w:pPr>
      <w:numPr>
        <w:ilvl w:val="5"/>
        <w:numId w:val="9"/>
      </w:numPr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B3490"/>
    <w:pPr>
      <w:numPr>
        <w:ilvl w:val="6"/>
        <w:numId w:val="9"/>
      </w:numPr>
      <w:spacing w:before="240" w:after="6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B3490"/>
    <w:pPr>
      <w:numPr>
        <w:ilvl w:val="7"/>
        <w:numId w:val="9"/>
      </w:numPr>
      <w:spacing w:before="240" w:after="6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B3490"/>
    <w:pPr>
      <w:numPr>
        <w:ilvl w:val="8"/>
        <w:numId w:val="9"/>
      </w:num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B3490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B3490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B3490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B3490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B3490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rsid w:val="001B3490"/>
    <w:rPr>
      <w:b/>
      <w:bCs/>
      <w:sz w:val="22"/>
      <w:szCs w:val="22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B3490"/>
    <w:rPr>
      <w:rFonts w:asciiTheme="minorHAnsi" w:eastAsiaTheme="minorEastAsia" w:hAnsiTheme="minorHAnsi" w:cstheme="minorBidi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B3490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B3490"/>
    <w:rPr>
      <w:rFonts w:asciiTheme="majorHAnsi" w:eastAsiaTheme="majorEastAsia" w:hAnsiTheme="majorHAnsi" w:cstheme="majorBidi"/>
      <w:sz w:val="22"/>
      <w:szCs w:val="22"/>
    </w:rPr>
  </w:style>
</w:styles>
</file>

<file path=word/_rels/document.xml.rels><?xml version="1.0" encoding="UTF-8" standalone="yes"?>
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styles" Target="styles.xml"/><Relationship Id="rId3" Type="http://schemas.openxmlformats.org/officeDocument/2006/relationships/theme" Target="theme/theme1.xml"/><Relationship Id="rId4" Type="http://schemas.openxmlformats.org/officeDocument/2006/relationships/image" Target="media/image1.jpg"/><Relationship Id="rId5" Type="http://schemas.openxmlformats.org/officeDocument/2006/relationships/image" Target="media/image2.jpg"/><Relationship Id="rId6" Type="http://schemas.openxmlformats.org/officeDocument/2006/relationships/image" Target="media/image3.jpg"/><Relationship Id="rId7" Type="http://schemas.openxmlformats.org/officeDocument/2006/relationships/image" Target="media/image4.jpg"/><Relationship Id="rId8" Type="http://schemas.openxmlformats.org/officeDocument/2006/relationships/image" Target="media/image5.jpg"/><Relationship Id="rId9" Type="http://schemas.openxmlformats.org/officeDocument/2006/relationships/image" Target="media/image6.jpg"/><Relationship Id="rId10" Type="http://schemas.openxmlformats.org/officeDocument/2006/relationships/image" Target="media/image7.jpg"/><Relationship Id="rId11" Type="http://schemas.openxmlformats.org/officeDocument/2006/relationships/image" Target="media/image8.jpg"/><Relationship Id="rId12" Type="http://schemas.openxmlformats.org/officeDocument/2006/relationships/image" Target="media/image9.jpg"/><Relationship Id="rId13" Type="http://schemas.openxmlformats.org/officeDocument/2006/relationships/image" Target="media/image10.jpg"/><Relationship Id="rId14" Type="http://schemas.openxmlformats.org/officeDocument/2006/relationships/image" Target="media/image11.jpg"/><Relationship Id="rId15" Type="http://schemas.openxmlformats.org/officeDocument/2006/relationships/image" Target="media/image12.jpg"/><Relationship Id="rId16" Type="http://schemas.openxmlformats.org/officeDocument/2006/relationships/image" Target="media/image13.jpg"/><Relationship Id="rId17" Type="http://schemas.openxmlformats.org/officeDocument/2006/relationships/image" Target="media/image14.jpg"/><Relationship Id="rId18" Type="http://schemas.openxmlformats.org/officeDocument/2006/relationships/image" Target="media/image15.jpg"/><Relationship Id="rId19" Type="http://schemas.openxmlformats.org/officeDocument/2006/relationships/image" Target="media/image16.jpg"/><Relationship Id="rId20" Type="http://schemas.openxmlformats.org/officeDocument/2006/relationships/image" Target="media/image17.jpg"/><Relationship Id="rId21" Type="http://schemas.openxmlformats.org/officeDocument/2006/relationships/image" Target="media/image18.jpg"/><Relationship Id="rId22" Type="http://schemas.openxmlformats.org/officeDocument/2006/relationships/image" Target="media/image19.jpg"/><Relationship Id="rId23" Type="http://schemas.openxmlformats.org/officeDocument/2006/relationships/image" Target="media/image20.jpg"/><Relationship Id="rId24" Type="http://schemas.openxmlformats.org/officeDocument/2006/relationships/image" Target="media/image21.jpg"/><Relationship Id="rId25" Type="http://schemas.openxmlformats.org/officeDocument/2006/relationships/image" Target="media/image22.jpg"/><Relationship Id="rId26" Type="http://schemas.openxmlformats.org/officeDocument/2006/relationships/image" Target="media/image23.jpg"/><Relationship Id="rId27" Type="http://schemas.openxmlformats.org/officeDocument/2006/relationships/image" Target="media/image24.jpg"/><Relationship Id="rId28" Type="http://schemas.openxmlformats.org/officeDocument/2006/relationships/image" Target="media/image25.jpg"/><Relationship Id="rId29" Type="http://schemas.openxmlformats.org/officeDocument/2006/relationships/image" Target="media/image26.jpg"/><Relationship Id="rId30" Type="http://schemas.openxmlformats.org/officeDocument/2006/relationships/image" Target="media/image27.jpg"/><Relationship Id="rId31" Type="http://schemas.openxmlformats.org/officeDocument/2006/relationships/image" Target="media/image28.jpg"/><Relationship Id="rId32" Type="http://schemas.openxmlformats.org/officeDocument/2006/relationships/image" Target="media/image29.jpg"/><Relationship Id="rId33" Type="http://schemas.openxmlformats.org/officeDocument/2006/relationships/image" Target="media/image30.jpg"/><Relationship Id="rId34" Type="http://schemas.openxmlformats.org/officeDocument/2006/relationships/image" Target="media/image31.jpg"/><Relationship Id="rId35" Type="http://schemas.openxmlformats.org/officeDocument/2006/relationships/image" Target="media/image32.jpg"/><Relationship Id="rId36" Type="http://schemas.openxmlformats.org/officeDocument/2006/relationships/image" Target="media/image33.jpg"/><Relationship Id="rId37" Type="http://schemas.openxmlformats.org/officeDocument/2006/relationships/image" Target="media/image34.jpg"/><Relationship Id="rId38" Type="http://schemas.openxmlformats.org/officeDocument/2006/relationships/image" Target="media/image35.jpg"/><Relationship Id="rId39" Type="http://schemas.openxmlformats.org/officeDocument/2006/relationships/image" Target="media/image36.jpg"/><Relationship Id="rId40" Type="http://schemas.openxmlformats.org/officeDocument/2006/relationships/image" Target="media/image37.jpg"/><Relationship Id="rId41" Type="http://schemas.openxmlformats.org/officeDocument/2006/relationships/image" Target="media/image38.jpg"/><Relationship Id="rId42" Type="http://schemas.openxmlformats.org/officeDocument/2006/relationships/image" Target="media/image39.jpg"/><Relationship Id="rId43" Type="http://schemas.openxmlformats.org/officeDocument/2006/relationships/image" Target="media/image40.jpg"/><Relationship Id="rId44" Type="http://schemas.openxmlformats.org/officeDocument/2006/relationships/hyperlink" Target="http://www.sri.gob.ec" TargetMode="External"/><Relationship Id="rId45" Type="http://schemas.openxmlformats.org/officeDocument/2006/relationships/image" Target="media/image41.jpg"/><Relationship Id="rId46" Type="http://schemas.openxmlformats.org/officeDocument/2006/relationships/image" Target="media/image42.jpg"/><Relationship Id="rId47" Type="http://schemas.openxmlformats.org/officeDocument/2006/relationships/hyperlink" Target="http://www.sri.gob.ec" TargetMode="External"/><Relationship Id="rId48" Type="http://schemas.openxmlformats.org/officeDocument/2006/relationships/image" Target="media/image43.jpg"/><Relationship Id="rId49" Type="http://schemas.openxmlformats.org/officeDocument/2006/relationships/image" Target="media/image44.jpg"/><Relationship Id="rId50" Type="http://schemas.openxmlformats.org/officeDocument/2006/relationships/image" Target="media/image45.jpg"/><Relationship Id="rId51" Type="http://schemas.openxmlformats.org/officeDocument/2006/relationships/image" Target="media/image46.jpg"/><Relationship Id="rId52" Type="http://schemas.openxmlformats.org/officeDocument/2006/relationships/image" Target="media/image47.jpg"/><Relationship Id="rId53" Type="http://schemas.openxmlformats.org/officeDocument/2006/relationships/image" Target="media/image48.jpg"/><Relationship Id="rId54" Type="http://schemas.openxmlformats.org/officeDocument/2006/relationships/image" Target="media/image49.jpg"/><Relationship Id="rId55" Type="http://schemas.openxmlformats.org/officeDocument/2006/relationships/image" Target="media/image50.jpg"/><Relationship Id="rId56" Type="http://schemas.openxmlformats.org/officeDocument/2006/relationships/image" Target="media/image51.jpg"/><Relationship Id="rId57" Type="http://schemas.openxmlformats.org/officeDocument/2006/relationships/image" Target="media/image52.jpg"/><Relationship Id="rId58" Type="http://schemas.openxmlformats.org/officeDocument/2006/relationships/image" Target="media/image53.jpg"/><Relationship Id="rId59" Type="http://schemas.openxmlformats.org/officeDocument/2006/relationships/image" Target="media/image54.jpg"/><Relationship Id="rId60" Type="http://schemas.openxmlformats.org/officeDocument/2006/relationships/image" Target="media/image55.jpg"/><Relationship Id="rId61" Type="http://schemas.openxmlformats.org/officeDocument/2006/relationships/image" Target="media/image56.jpg"/><Relationship Id="rId62" Type="http://schemas.openxmlformats.org/officeDocument/2006/relationships/image" Target="media/image57.jpg"/><Relationship Id="rId63" Type="http://schemas.openxmlformats.org/officeDocument/2006/relationships/image" Target="media/image58.jpg"/><Relationship Id="rId64" Type="http://schemas.openxmlformats.org/officeDocument/2006/relationships/image" Target="media/image59.jpg"/><Relationship Id="rId65" Type="http://schemas.openxmlformats.org/officeDocument/2006/relationships/image" Target="media/image60.jpg"/><Relationship Id="rId66" Type="http://schemas.openxmlformats.org/officeDocument/2006/relationships/image" Target="media/image61.jpg"/><Relationship Id="rId67" Type="http://schemas.openxmlformats.org/officeDocument/2006/relationships/image" Target="media/image62.jpg"/></Relationships>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Application>Microsoft Office Word</Application>
  <DocSecurity>0</DocSecurity>
  <ScaleCrop>false</ScaleCrop>
  <LinksUpToDate>false</LinksUpToDate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/>
</file>